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102F21F" w14:textId="7A85FD89" w:rsidR="00176059" w:rsidRPr="002B7A71" w:rsidRDefault="00092863" w:rsidP="00452602">
      <w:pPr>
        <w:pStyle w:val="Title"/>
        <w:spacing w:before="80" w:after="120"/>
        <w:rPr>
          <w:rFonts w:ascii="Frutiger LT Std 45 Light" w:hAnsi="Frutiger LT Std 45 Light"/>
          <w:sz w:val="28"/>
          <w:szCs w:val="28"/>
        </w:rPr>
      </w:pPr>
      <w:bookmarkStart w:id="0" w:name="_Toc399144778"/>
      <w:bookmarkStart w:id="1" w:name="_Toc400002656"/>
      <w:bookmarkStart w:id="2" w:name="_Toc393966638"/>
      <w:bookmarkStart w:id="3" w:name="_Toc393980500"/>
      <w:r w:rsidRPr="002B7A71">
        <w:rPr>
          <w:rFonts w:ascii="Frutiger LT Std 45 Light" w:hAnsi="Frutiger LT Std 45 Light"/>
          <w:sz w:val="28"/>
          <w:szCs w:val="28"/>
        </w:rPr>
        <w:t xml:space="preserve">TABEL </w:t>
      </w:r>
      <w:r w:rsidR="00B96766">
        <w:rPr>
          <w:rFonts w:ascii="Frutiger LT Std 45 Light" w:hAnsi="Frutiger LT Std 45 Light"/>
          <w:sz w:val="28"/>
          <w:szCs w:val="28"/>
        </w:rPr>
        <w:t>8</w:t>
      </w:r>
      <w:r w:rsidR="00B2498B">
        <w:rPr>
          <w:rFonts w:ascii="Frutiger LT Std 45 Light" w:hAnsi="Frutiger LT Std 45 Light"/>
          <w:sz w:val="28"/>
          <w:szCs w:val="28"/>
        </w:rPr>
        <w:t>.1</w:t>
      </w:r>
      <w:r w:rsidRPr="002B7A71">
        <w:rPr>
          <w:rFonts w:ascii="Frutiger LT Std 45 Light" w:hAnsi="Frutiger LT Std 45 Light"/>
          <w:sz w:val="28"/>
          <w:szCs w:val="28"/>
        </w:rPr>
        <w:t>.</w:t>
      </w:r>
      <w:r w:rsidR="00095CFA" w:rsidRPr="002B7A71">
        <w:rPr>
          <w:rFonts w:ascii="Frutiger LT Std 45 Light" w:hAnsi="Frutiger LT Std 45 Light"/>
          <w:sz w:val="28"/>
          <w:szCs w:val="28"/>
        </w:rPr>
        <w:t xml:space="preserve"> </w:t>
      </w:r>
      <w:bookmarkEnd w:id="0"/>
      <w:bookmarkEnd w:id="1"/>
      <w:r w:rsidR="00B2498B">
        <w:rPr>
          <w:rFonts w:ascii="Frutiger LT Std 45 Light" w:hAnsi="Frutiger LT Std 45 Light"/>
          <w:sz w:val="28"/>
          <w:szCs w:val="28"/>
        </w:rPr>
        <w:t xml:space="preserve">TÄNAVAVALGUSTUSE </w:t>
      </w:r>
      <w:r w:rsidR="00095CFA" w:rsidRPr="002B7A71">
        <w:rPr>
          <w:rFonts w:ascii="Frutiger LT Std 45 Light" w:hAnsi="Frutiger LT Std 45 Light"/>
          <w:sz w:val="28"/>
          <w:szCs w:val="28"/>
        </w:rPr>
        <w:t>PÕHIMATERJALIDE JA –SEADMETE SPETSIFIKATSIOON</w:t>
      </w:r>
      <w:r w:rsidR="00065558">
        <w:rPr>
          <w:rFonts w:ascii="Frutiger LT Std 45 Light" w:hAnsi="Frutiger LT Std 45 Light"/>
          <w:sz w:val="28"/>
          <w:szCs w:val="28"/>
        </w:rPr>
        <w:t xml:space="preserve"> </w:t>
      </w:r>
    </w:p>
    <w:tbl>
      <w:tblPr>
        <w:tblW w:w="1360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1"/>
        <w:gridCol w:w="4537"/>
        <w:gridCol w:w="846"/>
        <w:gridCol w:w="7"/>
        <w:gridCol w:w="992"/>
        <w:gridCol w:w="2835"/>
      </w:tblGrid>
      <w:tr w:rsidR="00A74F77" w:rsidRPr="002B7A71" w14:paraId="1A2A10C6" w14:textId="77777777" w:rsidTr="00152D09">
        <w:tc>
          <w:tcPr>
            <w:tcW w:w="4391" w:type="dxa"/>
          </w:tcPr>
          <w:p w14:paraId="290F795D" w14:textId="77777777" w:rsidR="00A74F77" w:rsidRPr="002B7A71" w:rsidRDefault="00A74F77" w:rsidP="001F4B29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NIMETUS</w:t>
            </w:r>
          </w:p>
        </w:tc>
        <w:tc>
          <w:tcPr>
            <w:tcW w:w="4537" w:type="dxa"/>
          </w:tcPr>
          <w:p w14:paraId="51AFA00D" w14:textId="77777777" w:rsidR="00A74F77" w:rsidRPr="002B7A71" w:rsidRDefault="00150C93" w:rsidP="001F4B29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TEHNILISED PARAMEETRID</w:t>
            </w:r>
            <w:r w:rsidR="00862554" w:rsidRPr="002B7A71">
              <w:rPr>
                <w:rFonts w:ascii="Frutiger LT Std 45 Light" w:hAnsi="Frutiger LT Std 45 Light"/>
              </w:rPr>
              <w:t xml:space="preserve"> (lisainfo joonistel)</w:t>
            </w:r>
          </w:p>
        </w:tc>
        <w:tc>
          <w:tcPr>
            <w:tcW w:w="853" w:type="dxa"/>
            <w:gridSpan w:val="2"/>
          </w:tcPr>
          <w:p w14:paraId="599C0690" w14:textId="77777777" w:rsidR="00A74F77" w:rsidRPr="002B7A71" w:rsidRDefault="00150C93" w:rsidP="001F4B29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ÜHIK</w:t>
            </w:r>
          </w:p>
        </w:tc>
        <w:tc>
          <w:tcPr>
            <w:tcW w:w="992" w:type="dxa"/>
          </w:tcPr>
          <w:p w14:paraId="51B4951C" w14:textId="77777777" w:rsidR="00A74F77" w:rsidRPr="002B7A71" w:rsidRDefault="00150C93" w:rsidP="001F4B29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KOGUS</w:t>
            </w:r>
          </w:p>
        </w:tc>
        <w:tc>
          <w:tcPr>
            <w:tcW w:w="2835" w:type="dxa"/>
          </w:tcPr>
          <w:p w14:paraId="17C92200" w14:textId="77777777" w:rsidR="00A74F77" w:rsidRPr="002B7A71" w:rsidRDefault="00150C93" w:rsidP="001F4B29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SELGITUS</w:t>
            </w:r>
          </w:p>
        </w:tc>
      </w:tr>
      <w:tr w:rsidR="00CD4B23" w:rsidRPr="009F7F85" w14:paraId="50EC66DA" w14:textId="77777777" w:rsidTr="00D7631C">
        <w:tc>
          <w:tcPr>
            <w:tcW w:w="13608" w:type="dxa"/>
            <w:gridSpan w:val="6"/>
            <w:shd w:val="clear" w:color="auto" w:fill="9CC2E5" w:themeFill="accent1" w:themeFillTint="99"/>
          </w:tcPr>
          <w:p w14:paraId="5AD24D4D" w14:textId="77777777" w:rsidR="00CD4B23" w:rsidRDefault="00CD4B23" w:rsidP="00D7631C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JUHTIMISKILP</w:t>
            </w:r>
          </w:p>
        </w:tc>
      </w:tr>
      <w:tr w:rsidR="004C20AE" w:rsidRPr="009F7F85" w14:paraId="3E96EA8A" w14:textId="77777777" w:rsidTr="00152D09">
        <w:tc>
          <w:tcPr>
            <w:tcW w:w="4391" w:type="dxa"/>
          </w:tcPr>
          <w:p w14:paraId="5D703CBC" w14:textId="13C5EC19" w:rsidR="004C20AE" w:rsidRDefault="00805E39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Juhtimiskilp</w:t>
            </w:r>
          </w:p>
        </w:tc>
        <w:tc>
          <w:tcPr>
            <w:tcW w:w="4537" w:type="dxa"/>
          </w:tcPr>
          <w:p w14:paraId="35D6D9B4" w14:textId="17DCAC9E" w:rsidR="004C20AE" w:rsidRPr="009F7F85" w:rsidRDefault="00805E39" w:rsidP="00324007">
            <w:pPr>
              <w:ind w:left="0"/>
              <w:rPr>
                <w:rFonts w:ascii="Frutiger LT Std 45 Light" w:hAnsi="Frutiger LT Std 45 Light"/>
                <w:szCs w:val="20"/>
              </w:rPr>
            </w:pPr>
            <w:r>
              <w:rPr>
                <w:rFonts w:ascii="Frutiger LT Std 45 Light" w:hAnsi="Frutiger LT Std 45 Light"/>
                <w:szCs w:val="20"/>
              </w:rPr>
              <w:t>V</w:t>
            </w:r>
            <w:r w:rsidRPr="00805E39">
              <w:rPr>
                <w:rFonts w:ascii="Frutiger LT Std 45 Light" w:hAnsi="Frutiger LT Std 45 Light"/>
                <w:szCs w:val="20"/>
              </w:rPr>
              <w:t>astavalt joonisele 3413_PP_EL-7-01_Elektriskeem</w:t>
            </w:r>
          </w:p>
        </w:tc>
        <w:tc>
          <w:tcPr>
            <w:tcW w:w="846" w:type="dxa"/>
          </w:tcPr>
          <w:p w14:paraId="0E6AAD54" w14:textId="4D1C8E19" w:rsidR="004C20AE" w:rsidRDefault="004C20AE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1</w:t>
            </w:r>
          </w:p>
        </w:tc>
        <w:tc>
          <w:tcPr>
            <w:tcW w:w="999" w:type="dxa"/>
            <w:gridSpan w:val="2"/>
          </w:tcPr>
          <w:p w14:paraId="2D882850" w14:textId="44C28B2E" w:rsidR="004C20AE" w:rsidRDefault="004C20AE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kompl</w:t>
            </w:r>
          </w:p>
        </w:tc>
        <w:tc>
          <w:tcPr>
            <w:tcW w:w="2835" w:type="dxa"/>
          </w:tcPr>
          <w:p w14:paraId="5B7F52C3" w14:textId="07D6DB28" w:rsidR="004C20AE" w:rsidRPr="009F7F85" w:rsidRDefault="004C20AE" w:rsidP="00324007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805E39" w:rsidRPr="009F7F85" w14:paraId="6A5D9455" w14:textId="77777777" w:rsidTr="00152D09">
        <w:tc>
          <w:tcPr>
            <w:tcW w:w="4391" w:type="dxa"/>
          </w:tcPr>
          <w:p w14:paraId="34C756A5" w14:textId="28BD6F41" w:rsidR="00805E39" w:rsidRDefault="00805E39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Maanduspaigaldis</w:t>
            </w:r>
          </w:p>
        </w:tc>
        <w:tc>
          <w:tcPr>
            <w:tcW w:w="4537" w:type="dxa"/>
          </w:tcPr>
          <w:p w14:paraId="5E53C26B" w14:textId="15B3CA08" w:rsidR="00805E39" w:rsidRDefault="00805E39" w:rsidP="00324007">
            <w:pPr>
              <w:ind w:left="0"/>
              <w:rPr>
                <w:rFonts w:ascii="Frutiger LT Std 45 Light" w:hAnsi="Frutiger LT Std 45 Light"/>
                <w:szCs w:val="20"/>
              </w:rPr>
            </w:pPr>
            <w:r>
              <w:rPr>
                <w:rFonts w:ascii="Frutiger LT Std 45 Light" w:hAnsi="Frutiger LT Std 45 Light"/>
                <w:szCs w:val="20"/>
              </w:rPr>
              <w:t>Cu või Rd + maandusvardad, sh montaažimaterjal, vt elektriskeem/asendiplaan</w:t>
            </w:r>
          </w:p>
        </w:tc>
        <w:tc>
          <w:tcPr>
            <w:tcW w:w="846" w:type="dxa"/>
          </w:tcPr>
          <w:p w14:paraId="4E5671D7" w14:textId="2D5A440A" w:rsidR="00805E39" w:rsidRDefault="00805E39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1</w:t>
            </w:r>
          </w:p>
        </w:tc>
        <w:tc>
          <w:tcPr>
            <w:tcW w:w="999" w:type="dxa"/>
            <w:gridSpan w:val="2"/>
          </w:tcPr>
          <w:p w14:paraId="655A1F51" w14:textId="42D0310C" w:rsidR="00805E39" w:rsidRDefault="00805E39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kompl</w:t>
            </w:r>
          </w:p>
        </w:tc>
        <w:tc>
          <w:tcPr>
            <w:tcW w:w="2835" w:type="dxa"/>
          </w:tcPr>
          <w:p w14:paraId="4D705AF0" w14:textId="77777777" w:rsidR="00805E39" w:rsidRPr="009F7F85" w:rsidRDefault="00805E39" w:rsidP="00324007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324007" w:rsidRPr="002B7A71" w14:paraId="3D81DB58" w14:textId="77777777" w:rsidTr="009A26A7">
        <w:tc>
          <w:tcPr>
            <w:tcW w:w="13608" w:type="dxa"/>
            <w:gridSpan w:val="6"/>
            <w:shd w:val="clear" w:color="auto" w:fill="9CC2E5" w:themeFill="accent1" w:themeFillTint="99"/>
          </w:tcPr>
          <w:p w14:paraId="36A044F2" w14:textId="77777777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TV-MASTID</w:t>
            </w:r>
          </w:p>
        </w:tc>
      </w:tr>
      <w:tr w:rsidR="00324007" w:rsidRPr="002B7A71" w14:paraId="779267DC" w14:textId="77777777" w:rsidTr="00152D09">
        <w:tc>
          <w:tcPr>
            <w:tcW w:w="4391" w:type="dxa"/>
          </w:tcPr>
          <w:p w14:paraId="39C89A3B" w14:textId="2182FC76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 xml:space="preserve">Metallmast, otsa läbimõõt </w:t>
            </w:r>
            <w:r>
              <w:rPr>
                <w:rFonts w:ascii="Frutiger LT Std 45 Light" w:hAnsi="Frutiger LT Std 45 Light"/>
              </w:rPr>
              <w:t>60</w:t>
            </w:r>
            <w:r w:rsidRPr="002B7A71">
              <w:rPr>
                <w:rFonts w:ascii="Frutiger LT Std 45 Light" w:hAnsi="Frutiger LT Std 45 Light"/>
              </w:rPr>
              <w:t> mm</w:t>
            </w:r>
          </w:p>
        </w:tc>
        <w:tc>
          <w:tcPr>
            <w:tcW w:w="4537" w:type="dxa"/>
          </w:tcPr>
          <w:p w14:paraId="5FD1AC6A" w14:textId="10320776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Kooniline (</w:t>
            </w:r>
            <w:r w:rsidR="00F018C4">
              <w:rPr>
                <w:rFonts w:ascii="Frutiger LT Std 45 Light" w:hAnsi="Frutiger LT Std 45 Light"/>
              </w:rPr>
              <w:t>valgusti kõrgus H=6m</w:t>
            </w:r>
            <w:r w:rsidRPr="002B7A71">
              <w:rPr>
                <w:rFonts w:ascii="Frutiger LT Std 45 Light" w:hAnsi="Frutiger LT Std 45 Light"/>
              </w:rPr>
              <w:t>)</w:t>
            </w:r>
          </w:p>
        </w:tc>
        <w:tc>
          <w:tcPr>
            <w:tcW w:w="846" w:type="dxa"/>
          </w:tcPr>
          <w:p w14:paraId="09D03654" w14:textId="2B113525" w:rsidR="00324007" w:rsidRPr="002B7A71" w:rsidRDefault="00AD556C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14</w:t>
            </w:r>
          </w:p>
        </w:tc>
        <w:tc>
          <w:tcPr>
            <w:tcW w:w="999" w:type="dxa"/>
            <w:gridSpan w:val="2"/>
          </w:tcPr>
          <w:p w14:paraId="13C0E380" w14:textId="77777777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tk</w:t>
            </w:r>
          </w:p>
        </w:tc>
        <w:tc>
          <w:tcPr>
            <w:tcW w:w="2835" w:type="dxa"/>
          </w:tcPr>
          <w:p w14:paraId="69E454B4" w14:textId="77777777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324007" w:rsidRPr="002B7A71" w14:paraId="08B73244" w14:textId="77777777" w:rsidTr="00152D09">
        <w:tc>
          <w:tcPr>
            <w:tcW w:w="4391" w:type="dxa"/>
          </w:tcPr>
          <w:p w14:paraId="79F47F2C" w14:textId="380E29FA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Vundament, Näiteks RBJ</w:t>
            </w:r>
            <w:r>
              <w:rPr>
                <w:rFonts w:ascii="Frutiger LT Std 45 Light" w:hAnsi="Frutiger LT Std 45 Light"/>
              </w:rPr>
              <w:t xml:space="preserve">, min </w:t>
            </w:r>
            <w:r w:rsidR="00F018C4">
              <w:rPr>
                <w:rFonts w:ascii="Frutiger LT Std 45 Light" w:hAnsi="Frutiger LT Std 45 Light"/>
              </w:rPr>
              <w:t>169</w:t>
            </w:r>
            <w:r>
              <w:rPr>
                <w:rFonts w:ascii="Frutiger LT Std 45 Light" w:hAnsi="Frutiger LT Std 45 Light"/>
              </w:rPr>
              <w:t xml:space="preserve"> kg</w:t>
            </w:r>
          </w:p>
        </w:tc>
        <w:tc>
          <w:tcPr>
            <w:tcW w:w="4537" w:type="dxa"/>
          </w:tcPr>
          <w:p w14:paraId="33BFAFA6" w14:textId="02C4852A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Metallmastile H=</w:t>
            </w:r>
            <w:r w:rsidR="00F018C4">
              <w:rPr>
                <w:rFonts w:ascii="Frutiger LT Std 45 Light" w:hAnsi="Frutiger LT Std 45 Light"/>
              </w:rPr>
              <w:t>6</w:t>
            </w:r>
            <w:r w:rsidRPr="002B7A71">
              <w:rPr>
                <w:rFonts w:ascii="Frutiger LT Std 45 Light" w:hAnsi="Frutiger LT Std 45 Light"/>
              </w:rPr>
              <w:t>m (valgusti kõrgus) + masti läbiviigutihend</w:t>
            </w:r>
          </w:p>
        </w:tc>
        <w:tc>
          <w:tcPr>
            <w:tcW w:w="846" w:type="dxa"/>
          </w:tcPr>
          <w:p w14:paraId="5BC24619" w14:textId="5CDE4C05" w:rsidR="00324007" w:rsidRPr="002B7A71" w:rsidRDefault="00AD556C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14</w:t>
            </w:r>
          </w:p>
        </w:tc>
        <w:tc>
          <w:tcPr>
            <w:tcW w:w="999" w:type="dxa"/>
            <w:gridSpan w:val="2"/>
          </w:tcPr>
          <w:p w14:paraId="47082245" w14:textId="77777777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kompl</w:t>
            </w:r>
          </w:p>
        </w:tc>
        <w:tc>
          <w:tcPr>
            <w:tcW w:w="2835" w:type="dxa"/>
          </w:tcPr>
          <w:p w14:paraId="1E178E34" w14:textId="77777777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324007" w:rsidRPr="002B7A71" w14:paraId="3B72E0E2" w14:textId="77777777" w:rsidTr="00152D09">
        <w:tc>
          <w:tcPr>
            <w:tcW w:w="4391" w:type="dxa"/>
          </w:tcPr>
          <w:p w14:paraId="6E3FD214" w14:textId="319C6689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Kaitseseadme ja klemmikomplekt</w:t>
            </w:r>
            <w:r w:rsidR="00CB69C2">
              <w:rPr>
                <w:rFonts w:ascii="Frutiger LT Std 45 Light" w:hAnsi="Frutiger LT Std 45 Light"/>
              </w:rPr>
              <w:t xml:space="preserve"> +2A</w:t>
            </w:r>
            <w:r w:rsidRPr="002B7A71">
              <w:rPr>
                <w:rFonts w:ascii="Frutiger LT Std 45 Light" w:hAnsi="Frutiger LT Std 45 Light"/>
              </w:rPr>
              <w:t xml:space="preserve"> </w:t>
            </w:r>
            <w:r w:rsidR="00CB69C2">
              <w:rPr>
                <w:rFonts w:ascii="Frutiger LT Std 45 Light" w:hAnsi="Frutiger LT Std 45 Light"/>
              </w:rPr>
              <w:t xml:space="preserve">koos sulariga </w:t>
            </w:r>
            <w:r w:rsidRPr="002B7A71">
              <w:rPr>
                <w:rFonts w:ascii="Frutiger LT Std 45 Light" w:hAnsi="Frutiger LT Std 45 Light"/>
              </w:rPr>
              <w:t>(mastisisene)</w:t>
            </w:r>
          </w:p>
        </w:tc>
        <w:tc>
          <w:tcPr>
            <w:tcW w:w="4537" w:type="dxa"/>
          </w:tcPr>
          <w:p w14:paraId="216B3697" w14:textId="77777777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Ühe valgustiga mastile (näiteks ENSTO SV</w:t>
            </w:r>
            <w:r>
              <w:rPr>
                <w:rFonts w:ascii="Frutiger LT Std 45 Light" w:hAnsi="Frutiger LT Std 45 Light"/>
              </w:rPr>
              <w:t>15</w:t>
            </w:r>
            <w:r w:rsidRPr="002B7A71">
              <w:rPr>
                <w:rFonts w:ascii="Frutiger LT Std 45 Light" w:hAnsi="Frutiger LT Std 45 Light"/>
              </w:rPr>
              <w:t xml:space="preserve"> seeria)</w:t>
            </w:r>
          </w:p>
        </w:tc>
        <w:tc>
          <w:tcPr>
            <w:tcW w:w="846" w:type="dxa"/>
          </w:tcPr>
          <w:p w14:paraId="2919F2EF" w14:textId="64EED39D" w:rsidR="00324007" w:rsidRPr="002B7A71" w:rsidRDefault="00AD556C" w:rsidP="00324007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14</w:t>
            </w:r>
          </w:p>
        </w:tc>
        <w:tc>
          <w:tcPr>
            <w:tcW w:w="999" w:type="dxa"/>
            <w:gridSpan w:val="2"/>
          </w:tcPr>
          <w:p w14:paraId="63897784" w14:textId="77777777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kompl</w:t>
            </w:r>
          </w:p>
        </w:tc>
        <w:tc>
          <w:tcPr>
            <w:tcW w:w="2835" w:type="dxa"/>
          </w:tcPr>
          <w:p w14:paraId="2BBAE1BD" w14:textId="77777777" w:rsidR="00324007" w:rsidRPr="002B7A71" w:rsidRDefault="00324007" w:rsidP="00324007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3B1A85" w:rsidRPr="002B7A71" w14:paraId="021E22EB" w14:textId="77777777" w:rsidTr="00651841">
        <w:tc>
          <w:tcPr>
            <w:tcW w:w="13608" w:type="dxa"/>
            <w:gridSpan w:val="6"/>
            <w:shd w:val="clear" w:color="auto" w:fill="9CC2E5" w:themeFill="accent1" w:themeFillTint="99"/>
          </w:tcPr>
          <w:p w14:paraId="386126E6" w14:textId="77777777" w:rsidR="003B1A85" w:rsidRPr="002B7A71" w:rsidRDefault="003B1A85" w:rsidP="003B1A85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VALGUSTID</w:t>
            </w:r>
          </w:p>
        </w:tc>
      </w:tr>
      <w:tr w:rsidR="003B1A85" w:rsidRPr="002B7A71" w14:paraId="1E4A0798" w14:textId="77777777" w:rsidTr="00152D09">
        <w:tc>
          <w:tcPr>
            <w:tcW w:w="4391" w:type="dxa"/>
          </w:tcPr>
          <w:p w14:paraId="592E5149" w14:textId="20E2F225" w:rsidR="003B1A85" w:rsidRPr="002B7A71" w:rsidRDefault="003B1A85" w:rsidP="003B1A85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 xml:space="preserve">V1 - </w:t>
            </w:r>
            <w:r w:rsidRPr="002B7A71">
              <w:rPr>
                <w:rFonts w:ascii="Frutiger LT Std 45 Light" w:hAnsi="Frutiger LT Std 45 Light"/>
              </w:rPr>
              <w:t>LED-valgusti</w:t>
            </w:r>
            <w:r>
              <w:rPr>
                <w:rFonts w:ascii="Frutiger LT Std 45 Light" w:hAnsi="Frutiger LT Std 45 Light"/>
              </w:rPr>
              <w:t xml:space="preserve"> </w:t>
            </w:r>
            <w:r w:rsidR="008261B0">
              <w:rPr>
                <w:rFonts w:ascii="Frutiger LT Std 45 Light" w:hAnsi="Frutiger LT Std 45 Light"/>
              </w:rPr>
              <w:t>1</w:t>
            </w:r>
            <w:r w:rsidR="00805E39">
              <w:rPr>
                <w:rFonts w:ascii="Frutiger LT Std 45 Light" w:hAnsi="Frutiger LT Std 45 Light"/>
              </w:rPr>
              <w:t>0</w:t>
            </w:r>
            <w:r>
              <w:rPr>
                <w:rFonts w:ascii="Frutiger LT Std 45 Light" w:hAnsi="Frutiger LT Std 45 Light"/>
              </w:rPr>
              <w:t>W</w:t>
            </w:r>
          </w:p>
        </w:tc>
        <w:tc>
          <w:tcPr>
            <w:tcW w:w="4537" w:type="dxa"/>
          </w:tcPr>
          <w:p w14:paraId="12A6BE78" w14:textId="77777777" w:rsidR="00AD556C" w:rsidRDefault="00AD556C" w:rsidP="008261B0">
            <w:pPr>
              <w:ind w:left="0"/>
              <w:rPr>
                <w:rFonts w:ascii="Frutiger LT Std 45 Light" w:hAnsi="Frutiger LT Std 45 Light"/>
              </w:rPr>
            </w:pPr>
            <w:r w:rsidRPr="00AD556C">
              <w:rPr>
                <w:rFonts w:ascii="Frutiger LT Std 45 Light" w:hAnsi="Frutiger LT Std 45 Light"/>
              </w:rPr>
              <w:t>Vizulo - Micro Martin 30 W 8 LED 6000027526 MRUE 030 730 L22 AA008</w:t>
            </w:r>
          </w:p>
          <w:p w14:paraId="208C911C" w14:textId="4B36DC1A" w:rsidR="003B1A85" w:rsidRDefault="003B1A85" w:rsidP="008261B0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P</w:t>
            </w:r>
            <w:r w:rsidRPr="0070200F">
              <w:rPr>
                <w:rFonts w:ascii="Frutiger LT Std 45 Light" w:hAnsi="Frutiger LT Std 45 Light"/>
              </w:rPr>
              <w:t xml:space="preserve">ingepiirik 10kV (In </w:t>
            </w:r>
            <w:r w:rsidRPr="002337DD">
              <w:rPr>
                <w:rFonts w:ascii="Frutiger LT Std 45 Light" w:hAnsi="Frutiger LT Std 45 Light"/>
              </w:rPr>
              <w:t>≥</w:t>
            </w:r>
            <w:r>
              <w:rPr>
                <w:rFonts w:ascii="Frutiger LT Std 45 Light" w:hAnsi="Frutiger LT Std 45 Light"/>
              </w:rPr>
              <w:t xml:space="preserve"> </w:t>
            </w:r>
            <w:r w:rsidRPr="0070200F">
              <w:rPr>
                <w:rFonts w:ascii="Frutiger LT Std 45 Light" w:hAnsi="Frutiger LT Std 45 Light"/>
              </w:rPr>
              <w:t>5</w:t>
            </w:r>
            <w:r>
              <w:rPr>
                <w:rFonts w:ascii="Frutiger LT Std 45 Light" w:hAnsi="Frutiger LT Std 45 Light"/>
              </w:rPr>
              <w:t xml:space="preserve">kA, Imax </w:t>
            </w:r>
            <w:r w:rsidRPr="002337DD">
              <w:rPr>
                <w:rFonts w:ascii="Frutiger LT Std 45 Light" w:hAnsi="Frutiger LT Std 45 Light"/>
              </w:rPr>
              <w:t>≥</w:t>
            </w:r>
            <w:r>
              <w:rPr>
                <w:rFonts w:ascii="Frutiger LT Std 45 Light" w:hAnsi="Frutiger LT Std 45 Light"/>
              </w:rPr>
              <w:t xml:space="preserve"> 10kA, kaitsetase Up </w:t>
            </w:r>
            <w:r w:rsidRPr="0032198C">
              <w:rPr>
                <w:rFonts w:ascii="Frutiger LT Std 45 Light" w:hAnsi="Frutiger LT Std 45 Light"/>
              </w:rPr>
              <w:t>≤</w:t>
            </w:r>
            <w:r w:rsidRPr="0070200F">
              <w:rPr>
                <w:rFonts w:ascii="Frutiger LT Std 45 Light" w:hAnsi="Frutiger LT Std 45 Light"/>
              </w:rPr>
              <w:t>1,5kV), tehasepoolne kaabel</w:t>
            </w:r>
            <w:r>
              <w:rPr>
                <w:rFonts w:ascii="Frutiger LT Std 45 Light" w:hAnsi="Frutiger LT Std 45 Light"/>
              </w:rPr>
              <w:t xml:space="preserve"> (</w:t>
            </w:r>
            <w:r w:rsidR="00400545">
              <w:rPr>
                <w:rFonts w:ascii="Frutiger LT Std 45 Light" w:hAnsi="Frutiger LT Std 45 Light"/>
              </w:rPr>
              <w:t>7</w:t>
            </w:r>
            <w:r w:rsidRPr="002B7A71">
              <w:rPr>
                <w:rFonts w:ascii="Frutiger LT Std 45 Light" w:hAnsi="Frutiger LT Std 45 Light"/>
              </w:rPr>
              <w:t>m)</w:t>
            </w:r>
            <w:r>
              <w:rPr>
                <w:rFonts w:ascii="Frutiger LT Std 45 Light" w:hAnsi="Frutiger LT Std 45 Light"/>
              </w:rPr>
              <w:t>, CLO.</w:t>
            </w:r>
          </w:p>
          <w:p w14:paraId="4BA795CB" w14:textId="779343B6" w:rsidR="00B60FB6" w:rsidRPr="002B7A71" w:rsidRDefault="003B1A85" w:rsidP="003B1A85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 xml:space="preserve">Valgusti kaitseaste min </w:t>
            </w:r>
            <w:r>
              <w:rPr>
                <w:rFonts w:ascii="FrutigerLTStd-Light" w:hAnsi="FrutigerLTStd-Light" w:cs="FrutigerLTStd-Light"/>
                <w:szCs w:val="20"/>
                <w:lang w:eastAsia="et-EE"/>
              </w:rPr>
              <w:t>IP66, löögikindlus min IK08. S</w:t>
            </w:r>
            <w:r>
              <w:rPr>
                <w:rFonts w:ascii="Frutiger LT Std 45 Light" w:hAnsi="Frutiger LT Std 45 Light"/>
              </w:rPr>
              <w:t xml:space="preserve">ertifikaadid: </w:t>
            </w:r>
            <w:r w:rsidRPr="00CC3BC7">
              <w:rPr>
                <w:rFonts w:ascii="Frutiger LT Std 45 Light" w:hAnsi="Frutiger LT Std 45 Light"/>
              </w:rPr>
              <w:t>CE ja ENEC+</w:t>
            </w:r>
            <w:r>
              <w:rPr>
                <w:rFonts w:ascii="Frutiger LT Std 45 Light" w:hAnsi="Frutiger LT Std 45 Light"/>
              </w:rPr>
              <w:t xml:space="preserve"> </w:t>
            </w:r>
          </w:p>
        </w:tc>
        <w:tc>
          <w:tcPr>
            <w:tcW w:w="846" w:type="dxa"/>
          </w:tcPr>
          <w:p w14:paraId="772A768B" w14:textId="7B8C9EA4" w:rsidR="003B1A85" w:rsidRPr="002B7A71" w:rsidRDefault="00AD556C" w:rsidP="003B1A85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14</w:t>
            </w:r>
          </w:p>
        </w:tc>
        <w:tc>
          <w:tcPr>
            <w:tcW w:w="999" w:type="dxa"/>
            <w:gridSpan w:val="2"/>
          </w:tcPr>
          <w:p w14:paraId="33129E9E" w14:textId="77777777" w:rsidR="003B1A85" w:rsidRPr="002B7A71" w:rsidRDefault="003B1A85" w:rsidP="003B1A85">
            <w:pPr>
              <w:ind w:left="0"/>
              <w:rPr>
                <w:rFonts w:ascii="Frutiger LT Std 45 Light" w:hAnsi="Frutiger LT Std 45 Light"/>
              </w:rPr>
            </w:pPr>
            <w:r w:rsidRPr="002B7A71">
              <w:rPr>
                <w:rFonts w:ascii="Frutiger LT Std 45 Light" w:hAnsi="Frutiger LT Std 45 Light"/>
              </w:rPr>
              <w:t>kompl</w:t>
            </w:r>
          </w:p>
        </w:tc>
        <w:tc>
          <w:tcPr>
            <w:tcW w:w="2835" w:type="dxa"/>
          </w:tcPr>
          <w:p w14:paraId="6C5BF16E" w14:textId="4478FDA1" w:rsidR="003B1A85" w:rsidRPr="002B7A71" w:rsidRDefault="003B1A85" w:rsidP="003B1A85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FF18BE" w:rsidRPr="009F7F85" w14:paraId="51C58E96" w14:textId="77777777" w:rsidTr="0039737E">
        <w:tc>
          <w:tcPr>
            <w:tcW w:w="13608" w:type="dxa"/>
            <w:gridSpan w:val="6"/>
            <w:tcBorders>
              <w:top w:val="single" w:sz="4" w:space="0" w:color="auto"/>
            </w:tcBorders>
            <w:shd w:val="clear" w:color="auto" w:fill="9CC2E5" w:themeFill="accent1" w:themeFillTint="99"/>
          </w:tcPr>
          <w:p w14:paraId="132D73F1" w14:textId="77777777" w:rsidR="00FF18BE" w:rsidRPr="009F7F85" w:rsidRDefault="00FF18BE" w:rsidP="00FF18B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MAAKAABLID</w:t>
            </w:r>
          </w:p>
        </w:tc>
      </w:tr>
      <w:tr w:rsidR="00434CAE" w:rsidRPr="009F7F85" w14:paraId="2F10FD78" w14:textId="77777777" w:rsidTr="00152D09">
        <w:tc>
          <w:tcPr>
            <w:tcW w:w="4391" w:type="dxa"/>
          </w:tcPr>
          <w:p w14:paraId="22FBE683" w14:textId="289D5E80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Maakaabel 4x</w:t>
            </w:r>
            <w:r>
              <w:rPr>
                <w:rFonts w:ascii="Frutiger LT Std 45 Light" w:hAnsi="Frutiger LT Std 45 Light"/>
              </w:rPr>
              <w:t>3</w:t>
            </w:r>
            <w:r w:rsidRPr="00BD602F">
              <w:rPr>
                <w:rFonts w:ascii="Frutiger LT Std 45 Light" w:hAnsi="Frutiger LT Std 45 Light"/>
              </w:rPr>
              <w:t>5mm² + varu + kaablimärkesildid</w:t>
            </w:r>
          </w:p>
        </w:tc>
        <w:tc>
          <w:tcPr>
            <w:tcW w:w="4537" w:type="dxa"/>
          </w:tcPr>
          <w:p w14:paraId="34C6F726" w14:textId="6AF7B629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Näiteks AXPK4G</w:t>
            </w:r>
            <w:r>
              <w:rPr>
                <w:rFonts w:ascii="Frutiger LT Std 45 Light" w:hAnsi="Frutiger LT Std 45 Light"/>
              </w:rPr>
              <w:t>3</w:t>
            </w:r>
            <w:r w:rsidRPr="00BD602F">
              <w:rPr>
                <w:rFonts w:ascii="Frutiger LT Std 45 Light" w:hAnsi="Frutiger LT Std 45 Light"/>
              </w:rPr>
              <w:t>5</w:t>
            </w:r>
          </w:p>
        </w:tc>
        <w:tc>
          <w:tcPr>
            <w:tcW w:w="846" w:type="dxa"/>
          </w:tcPr>
          <w:p w14:paraId="50043230" w14:textId="5AAC7ABA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5</w:t>
            </w:r>
          </w:p>
        </w:tc>
        <w:tc>
          <w:tcPr>
            <w:tcW w:w="999" w:type="dxa"/>
            <w:gridSpan w:val="2"/>
          </w:tcPr>
          <w:p w14:paraId="4C063CEB" w14:textId="13B6E2A9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m</w:t>
            </w:r>
          </w:p>
        </w:tc>
        <w:tc>
          <w:tcPr>
            <w:tcW w:w="2835" w:type="dxa"/>
          </w:tcPr>
          <w:p w14:paraId="265BE947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9F7F85" w14:paraId="46B9CE06" w14:textId="77777777" w:rsidTr="00152D09">
        <w:tc>
          <w:tcPr>
            <w:tcW w:w="4391" w:type="dxa"/>
          </w:tcPr>
          <w:p w14:paraId="1AE7EC23" w14:textId="6A65F6D6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Otsamuhv 4x</w:t>
            </w:r>
            <w:r>
              <w:rPr>
                <w:rFonts w:ascii="Frutiger LT Std 45 Light" w:hAnsi="Frutiger LT Std 45 Light"/>
              </w:rPr>
              <w:t>3</w:t>
            </w:r>
            <w:r w:rsidRPr="00BD602F">
              <w:rPr>
                <w:rFonts w:ascii="Frutiger LT Std 45 Light" w:hAnsi="Frutiger LT Std 45 Light"/>
              </w:rPr>
              <w:t>5mm² maakaablile</w:t>
            </w:r>
          </w:p>
        </w:tc>
        <w:tc>
          <w:tcPr>
            <w:tcW w:w="4537" w:type="dxa"/>
          </w:tcPr>
          <w:p w14:paraId="4E5AAEDD" w14:textId="6FE90D34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Näiteks AXPK4G</w:t>
            </w:r>
            <w:r>
              <w:rPr>
                <w:rFonts w:ascii="Frutiger LT Std 45 Light" w:hAnsi="Frutiger LT Std 45 Light"/>
              </w:rPr>
              <w:t>3</w:t>
            </w:r>
            <w:r w:rsidRPr="00BD602F">
              <w:rPr>
                <w:rFonts w:ascii="Frutiger LT Std 45 Light" w:hAnsi="Frutiger LT Std 45 Light"/>
              </w:rPr>
              <w:t>5</w:t>
            </w:r>
          </w:p>
        </w:tc>
        <w:tc>
          <w:tcPr>
            <w:tcW w:w="846" w:type="dxa"/>
          </w:tcPr>
          <w:p w14:paraId="07F33E50" w14:textId="6A222118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2</w:t>
            </w:r>
          </w:p>
        </w:tc>
        <w:tc>
          <w:tcPr>
            <w:tcW w:w="999" w:type="dxa"/>
            <w:gridSpan w:val="2"/>
          </w:tcPr>
          <w:p w14:paraId="19AA375D" w14:textId="671B49F8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kompl</w:t>
            </w:r>
          </w:p>
        </w:tc>
        <w:tc>
          <w:tcPr>
            <w:tcW w:w="2835" w:type="dxa"/>
          </w:tcPr>
          <w:p w14:paraId="321ABC62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9F7F85" w14:paraId="138C5942" w14:textId="77777777" w:rsidTr="00152D09">
        <w:tc>
          <w:tcPr>
            <w:tcW w:w="4391" w:type="dxa"/>
          </w:tcPr>
          <w:p w14:paraId="3D3C81C2" w14:textId="08155E56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lastRenderedPageBreak/>
              <w:t>Maakaabel 4x25mm² + varu + kaablimärkesildid</w:t>
            </w:r>
          </w:p>
        </w:tc>
        <w:tc>
          <w:tcPr>
            <w:tcW w:w="4537" w:type="dxa"/>
          </w:tcPr>
          <w:p w14:paraId="554ACA37" w14:textId="36D0B24E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Näiteks AXPK4G25</w:t>
            </w:r>
          </w:p>
        </w:tc>
        <w:tc>
          <w:tcPr>
            <w:tcW w:w="846" w:type="dxa"/>
          </w:tcPr>
          <w:p w14:paraId="313C788C" w14:textId="3D61CDF1" w:rsidR="00434CAE" w:rsidRPr="00BD602F" w:rsidRDefault="00FE6B58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591</w:t>
            </w:r>
          </w:p>
        </w:tc>
        <w:tc>
          <w:tcPr>
            <w:tcW w:w="999" w:type="dxa"/>
            <w:gridSpan w:val="2"/>
          </w:tcPr>
          <w:p w14:paraId="77E96128" w14:textId="0019128B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m</w:t>
            </w:r>
          </w:p>
        </w:tc>
        <w:tc>
          <w:tcPr>
            <w:tcW w:w="2835" w:type="dxa"/>
          </w:tcPr>
          <w:p w14:paraId="4F41349D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9F7F85" w14:paraId="4E98BD9B" w14:textId="77777777" w:rsidTr="00152D09">
        <w:tc>
          <w:tcPr>
            <w:tcW w:w="4391" w:type="dxa"/>
          </w:tcPr>
          <w:p w14:paraId="39D8B2AB" w14:textId="77777777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Otsamuhv 4x25mm² maakaablile</w:t>
            </w:r>
          </w:p>
        </w:tc>
        <w:tc>
          <w:tcPr>
            <w:tcW w:w="4537" w:type="dxa"/>
          </w:tcPr>
          <w:p w14:paraId="494B2E4D" w14:textId="77777777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Näiteks AXPK4G25</w:t>
            </w:r>
          </w:p>
        </w:tc>
        <w:tc>
          <w:tcPr>
            <w:tcW w:w="846" w:type="dxa"/>
          </w:tcPr>
          <w:p w14:paraId="643C1431" w14:textId="2BBA4C27" w:rsidR="00434CAE" w:rsidRPr="00BD602F" w:rsidRDefault="00FE6B58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28</w:t>
            </w:r>
          </w:p>
        </w:tc>
        <w:tc>
          <w:tcPr>
            <w:tcW w:w="999" w:type="dxa"/>
            <w:gridSpan w:val="2"/>
          </w:tcPr>
          <w:p w14:paraId="6FDF7BEE" w14:textId="77777777" w:rsidR="00434CAE" w:rsidRPr="00BD602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BD602F">
              <w:rPr>
                <w:rFonts w:ascii="Frutiger LT Std 45 Light" w:hAnsi="Frutiger LT Std 45 Light"/>
              </w:rPr>
              <w:t>kompl</w:t>
            </w:r>
          </w:p>
        </w:tc>
        <w:tc>
          <w:tcPr>
            <w:tcW w:w="2835" w:type="dxa"/>
          </w:tcPr>
          <w:p w14:paraId="6BA25B62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9F7F85" w14:paraId="2D718CCF" w14:textId="77777777" w:rsidTr="00152D09">
        <w:tc>
          <w:tcPr>
            <w:tcW w:w="4391" w:type="dxa"/>
          </w:tcPr>
          <w:p w14:paraId="1E7357B1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9F7F85">
              <w:rPr>
                <w:rFonts w:ascii="Frutiger LT Std 45 Light" w:hAnsi="Frutiger LT Std 45 Light"/>
              </w:rPr>
              <w:t>Kaablimärkelint (trass)</w:t>
            </w:r>
          </w:p>
        </w:tc>
        <w:tc>
          <w:tcPr>
            <w:tcW w:w="4537" w:type="dxa"/>
          </w:tcPr>
          <w:p w14:paraId="49F7E423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Pinnasesse, elektriohu teavitusega</w:t>
            </w:r>
          </w:p>
        </w:tc>
        <w:tc>
          <w:tcPr>
            <w:tcW w:w="846" w:type="dxa"/>
          </w:tcPr>
          <w:p w14:paraId="45F7ED74" w14:textId="2DE7B351" w:rsidR="00434CAE" w:rsidRPr="009F7F85" w:rsidRDefault="00FE6B58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307</w:t>
            </w:r>
          </w:p>
        </w:tc>
        <w:tc>
          <w:tcPr>
            <w:tcW w:w="999" w:type="dxa"/>
            <w:gridSpan w:val="2"/>
          </w:tcPr>
          <w:p w14:paraId="535D53B4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9F7F85">
              <w:rPr>
                <w:rFonts w:ascii="Frutiger LT Std 45 Light" w:hAnsi="Frutiger LT Std 45 Light"/>
              </w:rPr>
              <w:t>m</w:t>
            </w:r>
          </w:p>
        </w:tc>
        <w:tc>
          <w:tcPr>
            <w:tcW w:w="2835" w:type="dxa"/>
          </w:tcPr>
          <w:p w14:paraId="3E61150E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9F7F85" w14:paraId="6267C603" w14:textId="77777777" w:rsidTr="00152D09">
        <w:tc>
          <w:tcPr>
            <w:tcW w:w="4391" w:type="dxa"/>
          </w:tcPr>
          <w:p w14:paraId="7833A90D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9F7F85">
              <w:rPr>
                <w:rFonts w:ascii="Frutiger LT Std 45 Light" w:hAnsi="Frutiger LT Std 45 Light"/>
              </w:rPr>
              <w:t>Kaablikaitsetoru</w:t>
            </w:r>
            <w:r>
              <w:rPr>
                <w:rFonts w:ascii="Frutiger LT Std 45 Light" w:hAnsi="Frutiger LT Std 45 Light"/>
              </w:rPr>
              <w:t xml:space="preserve"> (trass)</w:t>
            </w:r>
          </w:p>
        </w:tc>
        <w:tc>
          <w:tcPr>
            <w:tcW w:w="4537" w:type="dxa"/>
          </w:tcPr>
          <w:p w14:paraId="70E95F57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D75 4</w:t>
            </w:r>
            <w:r w:rsidRPr="009F7F85">
              <w:rPr>
                <w:rFonts w:ascii="Frutiger LT Std 45 Light" w:hAnsi="Frutiger LT Std 45 Light"/>
              </w:rPr>
              <w:t>50N</w:t>
            </w:r>
            <w:r>
              <w:rPr>
                <w:rFonts w:ascii="Frutiger LT Std 45 Light" w:hAnsi="Frutiger LT Std 45 Light"/>
              </w:rPr>
              <w:t>, roheline</w:t>
            </w:r>
          </w:p>
        </w:tc>
        <w:tc>
          <w:tcPr>
            <w:tcW w:w="846" w:type="dxa"/>
          </w:tcPr>
          <w:p w14:paraId="43FB841E" w14:textId="60136275" w:rsidR="00434CAE" w:rsidRPr="009F7F85" w:rsidRDefault="00FE6B58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307</w:t>
            </w:r>
          </w:p>
        </w:tc>
        <w:tc>
          <w:tcPr>
            <w:tcW w:w="999" w:type="dxa"/>
            <w:gridSpan w:val="2"/>
          </w:tcPr>
          <w:p w14:paraId="230841F3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9F7F85">
              <w:rPr>
                <w:rFonts w:ascii="Frutiger LT Std 45 Light" w:hAnsi="Frutiger LT Std 45 Light"/>
              </w:rPr>
              <w:t>m</w:t>
            </w:r>
          </w:p>
        </w:tc>
        <w:tc>
          <w:tcPr>
            <w:tcW w:w="2835" w:type="dxa"/>
          </w:tcPr>
          <w:p w14:paraId="0ED6D2F5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9F7F85" w14:paraId="53763C66" w14:textId="77777777" w:rsidTr="00152D09">
        <w:tc>
          <w:tcPr>
            <w:tcW w:w="4391" w:type="dxa"/>
          </w:tcPr>
          <w:p w14:paraId="42244618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9F7F85">
              <w:rPr>
                <w:rFonts w:ascii="Frutiger LT Std 45 Light" w:hAnsi="Frutiger LT Std 45 Light"/>
              </w:rPr>
              <w:t>Kaablikaitsetoru</w:t>
            </w:r>
            <w:r>
              <w:rPr>
                <w:rFonts w:ascii="Frutiger LT Std 45 Light" w:hAnsi="Frutiger LT Std 45 Light"/>
              </w:rPr>
              <w:t xml:space="preserve"> (trass)</w:t>
            </w:r>
          </w:p>
        </w:tc>
        <w:tc>
          <w:tcPr>
            <w:tcW w:w="4537" w:type="dxa"/>
          </w:tcPr>
          <w:p w14:paraId="04A1DADE" w14:textId="496B7981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Puurimistoru min D75 1250N</w:t>
            </w:r>
          </w:p>
        </w:tc>
        <w:tc>
          <w:tcPr>
            <w:tcW w:w="846" w:type="dxa"/>
          </w:tcPr>
          <w:p w14:paraId="50562973" w14:textId="0451F4CD" w:rsidR="00434CAE" w:rsidRPr="009F7F85" w:rsidRDefault="00FE6B58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203</w:t>
            </w:r>
          </w:p>
        </w:tc>
        <w:tc>
          <w:tcPr>
            <w:tcW w:w="999" w:type="dxa"/>
            <w:gridSpan w:val="2"/>
          </w:tcPr>
          <w:p w14:paraId="14810077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9F7F85">
              <w:rPr>
                <w:rFonts w:ascii="Frutiger LT Std 45 Light" w:hAnsi="Frutiger LT Std 45 Light"/>
              </w:rPr>
              <w:t>m</w:t>
            </w:r>
          </w:p>
        </w:tc>
        <w:tc>
          <w:tcPr>
            <w:tcW w:w="2835" w:type="dxa"/>
          </w:tcPr>
          <w:p w14:paraId="33FB86FC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9F7F85" w14:paraId="449CFB39" w14:textId="77777777" w:rsidTr="00152D09">
        <w:tc>
          <w:tcPr>
            <w:tcW w:w="4391" w:type="dxa"/>
          </w:tcPr>
          <w:p w14:paraId="22C9A847" w14:textId="1C781EDF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9F7F85">
              <w:rPr>
                <w:rFonts w:ascii="Frutiger LT Std 45 Light" w:hAnsi="Frutiger LT Std 45 Light"/>
              </w:rPr>
              <w:t>Maandu</w:t>
            </w:r>
            <w:r>
              <w:rPr>
                <w:rFonts w:ascii="Frutiger LT Std 45 Light" w:hAnsi="Frutiger LT Std 45 Light"/>
              </w:rPr>
              <w:t>komplekt mastile</w:t>
            </w:r>
            <w:r w:rsidRPr="009F7F85">
              <w:rPr>
                <w:rFonts w:ascii="Frutiger LT Std 45 Light" w:hAnsi="Frutiger LT Std 45 Light"/>
              </w:rPr>
              <w:t xml:space="preserve"> (</w:t>
            </w:r>
            <w:r>
              <w:rPr>
                <w:rFonts w:ascii="Frutiger LT Std 45 Light" w:hAnsi="Frutiger LT Std 45 Light"/>
              </w:rPr>
              <w:t>kordusmaandus)</w:t>
            </w:r>
          </w:p>
        </w:tc>
        <w:tc>
          <w:tcPr>
            <w:tcW w:w="4537" w:type="dxa"/>
          </w:tcPr>
          <w:p w14:paraId="2D497107" w14:textId="2669DAD3" w:rsidR="00434CAE" w:rsidRPr="009F7F85" w:rsidRDefault="00434CAE" w:rsidP="00434CAE">
            <w:pPr>
              <w:ind w:left="0"/>
              <w:rPr>
                <w:rFonts w:ascii="Frutiger LT Std 45 Light" w:hAnsi="Frutiger LT Std 45 Light"/>
                <w:szCs w:val="20"/>
              </w:rPr>
            </w:pPr>
            <w:r w:rsidRPr="009F7F85">
              <w:rPr>
                <w:rFonts w:ascii="Frutiger LT Std 45 Light" w:hAnsi="Frutiger LT Std 45 Light"/>
                <w:szCs w:val="20"/>
              </w:rPr>
              <w:t>Cu</w:t>
            </w:r>
            <w:r>
              <w:rPr>
                <w:rFonts w:ascii="Frutiger LT Std 45 Light" w:hAnsi="Frutiger LT Std 45 Light"/>
                <w:szCs w:val="20"/>
              </w:rPr>
              <w:t xml:space="preserve"> või Rd +maandusvardad , sh montaažimaterjal, vt elektriskeem/maandusskeem</w:t>
            </w:r>
          </w:p>
        </w:tc>
        <w:tc>
          <w:tcPr>
            <w:tcW w:w="846" w:type="dxa"/>
          </w:tcPr>
          <w:p w14:paraId="7581ED16" w14:textId="5D3050A1" w:rsidR="00434CAE" w:rsidRPr="009F7F85" w:rsidRDefault="00FE6B58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6</w:t>
            </w:r>
          </w:p>
        </w:tc>
        <w:tc>
          <w:tcPr>
            <w:tcW w:w="999" w:type="dxa"/>
            <w:gridSpan w:val="2"/>
          </w:tcPr>
          <w:p w14:paraId="14715324" w14:textId="23757BC1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kompl</w:t>
            </w:r>
          </w:p>
        </w:tc>
        <w:tc>
          <w:tcPr>
            <w:tcW w:w="2835" w:type="dxa"/>
          </w:tcPr>
          <w:p w14:paraId="5A8F4027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9F7F85" w14:paraId="5A0C7859" w14:textId="77777777" w:rsidTr="00152D09">
        <w:tc>
          <w:tcPr>
            <w:tcW w:w="4391" w:type="dxa"/>
          </w:tcPr>
          <w:p w14:paraId="2A2FF640" w14:textId="39F6095A" w:rsidR="00434CAE" w:rsidRPr="00843AA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843AAF">
              <w:rPr>
                <w:rFonts w:ascii="Frutiger LT Std 45 Light" w:hAnsi="Frutiger LT Std 45 Light"/>
              </w:rPr>
              <w:t>Liiv</w:t>
            </w:r>
          </w:p>
        </w:tc>
        <w:tc>
          <w:tcPr>
            <w:tcW w:w="4537" w:type="dxa"/>
          </w:tcPr>
          <w:p w14:paraId="0D06C5BA" w14:textId="6CBB7C32" w:rsidR="00434CAE" w:rsidRPr="00843AAF" w:rsidRDefault="00434CAE" w:rsidP="00434CAE">
            <w:pPr>
              <w:ind w:left="0"/>
              <w:rPr>
                <w:rFonts w:ascii="Frutiger LT Std 45 Light" w:hAnsi="Frutiger LT Std 45 Light"/>
                <w:szCs w:val="20"/>
              </w:rPr>
            </w:pPr>
            <w:r w:rsidRPr="00843AAF">
              <w:rPr>
                <w:rFonts w:ascii="Frutiger LT Std 45 Light" w:hAnsi="Frutiger LT Std 45 Light"/>
                <w:szCs w:val="20"/>
              </w:rPr>
              <w:t>Vastavalt kattetaastuse joonisele</w:t>
            </w:r>
          </w:p>
        </w:tc>
        <w:tc>
          <w:tcPr>
            <w:tcW w:w="846" w:type="dxa"/>
          </w:tcPr>
          <w:p w14:paraId="57DC2731" w14:textId="130EC757" w:rsidR="00434CAE" w:rsidRPr="00843AAF" w:rsidRDefault="00FE6B58" w:rsidP="00434CAE">
            <w:pPr>
              <w:ind w:left="0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t>12</w:t>
            </w:r>
          </w:p>
        </w:tc>
        <w:tc>
          <w:tcPr>
            <w:tcW w:w="999" w:type="dxa"/>
            <w:gridSpan w:val="2"/>
          </w:tcPr>
          <w:p w14:paraId="33D86C9A" w14:textId="604E9CA7" w:rsidR="00434CAE" w:rsidRPr="00843AAF" w:rsidRDefault="00434CAE" w:rsidP="00434CAE">
            <w:pPr>
              <w:ind w:left="0"/>
              <w:rPr>
                <w:rFonts w:ascii="Frutiger LT Std 45 Light" w:hAnsi="Frutiger LT Std 45 Light"/>
              </w:rPr>
            </w:pPr>
            <w:r w:rsidRPr="00843AAF">
              <w:rPr>
                <w:rFonts w:ascii="Frutiger LT Std 45 Light" w:hAnsi="Frutiger LT Std 45 Light"/>
              </w:rPr>
              <w:t>m</w:t>
            </w:r>
            <w:r w:rsidRPr="00843AAF">
              <w:rPr>
                <w:rFonts w:ascii="Frutiger LT Std 45 Light" w:hAnsi="Frutiger LT Std 45 Light"/>
                <w:vertAlign w:val="superscript"/>
              </w:rPr>
              <w:t>3</w:t>
            </w:r>
          </w:p>
        </w:tc>
        <w:tc>
          <w:tcPr>
            <w:tcW w:w="2835" w:type="dxa"/>
          </w:tcPr>
          <w:p w14:paraId="10CB15B5" w14:textId="77777777" w:rsidR="00434CAE" w:rsidRPr="009F7F85" w:rsidRDefault="00434CAE" w:rsidP="00434CAE">
            <w:pPr>
              <w:ind w:left="0"/>
              <w:rPr>
                <w:rFonts w:ascii="Frutiger LT Std 45 Light" w:hAnsi="Frutiger LT Std 45 Light"/>
              </w:rPr>
            </w:pPr>
          </w:p>
        </w:tc>
      </w:tr>
      <w:tr w:rsidR="00434CAE" w:rsidRPr="002B7A71" w14:paraId="45A3A279" w14:textId="77777777" w:rsidTr="00235923">
        <w:tc>
          <w:tcPr>
            <w:tcW w:w="13608" w:type="dxa"/>
            <w:gridSpan w:val="6"/>
          </w:tcPr>
          <w:p w14:paraId="53DBC950" w14:textId="77777777" w:rsidR="00434CAE" w:rsidRDefault="00434CAE" w:rsidP="00434CAE">
            <w:pPr>
              <w:ind w:left="0"/>
              <w:rPr>
                <w:rFonts w:ascii="Frutiger LT Std 45 Light" w:hAnsi="Frutiger LT Std 45 Light"/>
                <w:i/>
                <w:lang w:eastAsia="en-US"/>
              </w:rPr>
            </w:pPr>
            <w:r w:rsidRPr="002B7A71">
              <w:rPr>
                <w:rFonts w:ascii="Frutiger LT Std 45 Light" w:hAnsi="Frutiger LT Std 45 Light"/>
                <w:i/>
                <w:lang w:eastAsia="en-US"/>
              </w:rPr>
              <w:t>*Materjalide kogused võivad muutuda sõltuvalt pinnase ja tööde teostamise iseloomust</w:t>
            </w:r>
            <w:r>
              <w:rPr>
                <w:rFonts w:ascii="Frutiger LT Std 45 Light" w:hAnsi="Frutiger LT Std 45 Light"/>
                <w:i/>
                <w:lang w:eastAsia="en-US"/>
              </w:rPr>
              <w:t>.</w:t>
            </w:r>
          </w:p>
          <w:p w14:paraId="6B623F19" w14:textId="64CE60B9" w:rsidR="00434CAE" w:rsidRPr="002B7A71" w:rsidRDefault="00434CAE" w:rsidP="00434CAE">
            <w:pPr>
              <w:ind w:left="0"/>
              <w:rPr>
                <w:rFonts w:ascii="Frutiger LT Std 45 Light" w:hAnsi="Frutiger LT Std 45 Light"/>
                <w:i/>
                <w:lang w:eastAsia="en-US"/>
              </w:rPr>
            </w:pPr>
            <w:r>
              <w:rPr>
                <w:rFonts w:ascii="Frutiger LT Std 45 Light" w:hAnsi="Frutiger LT Std 45 Light"/>
                <w:i/>
                <w:lang w:eastAsia="en-US"/>
              </w:rPr>
              <w:t>*Tööde mahud esitatud eraldi tabelis</w:t>
            </w:r>
            <w:r w:rsidRPr="002B7A71">
              <w:rPr>
                <w:rFonts w:ascii="Frutiger LT Std 45 Light" w:hAnsi="Frutiger LT Std 45 Light"/>
                <w:i/>
                <w:lang w:eastAsia="en-US"/>
              </w:rPr>
              <w:t>.</w:t>
            </w:r>
          </w:p>
          <w:p w14:paraId="331B9EB0" w14:textId="77777777" w:rsidR="00434CAE" w:rsidRPr="002B7A71" w:rsidRDefault="00434CAE" w:rsidP="00434CAE">
            <w:pPr>
              <w:ind w:left="0"/>
              <w:rPr>
                <w:rFonts w:ascii="Frutiger LT Std 45 Light" w:hAnsi="Frutiger LT Std 45 Light"/>
                <w:i/>
                <w:lang w:eastAsia="en-US"/>
              </w:rPr>
            </w:pPr>
            <w:r w:rsidRPr="002B7A71">
              <w:rPr>
                <w:rFonts w:ascii="Frutiger LT Std 45 Light" w:hAnsi="Frutiger LT Std 45 Light"/>
                <w:i/>
                <w:lang w:eastAsia="en-US"/>
              </w:rPr>
              <w:t>* Projekteeritud seadmed on valikulised ning neid võib asendada võrdväärsete või parematega.</w:t>
            </w:r>
          </w:p>
        </w:tc>
      </w:tr>
    </w:tbl>
    <w:p w14:paraId="319CE24F" w14:textId="77777777" w:rsidR="00977ED0" w:rsidRPr="002B7A71" w:rsidRDefault="00977ED0" w:rsidP="009069A2">
      <w:pPr>
        <w:ind w:left="0"/>
        <w:jc w:val="left"/>
        <w:rPr>
          <w:rFonts w:ascii="Frutiger LT Std 45 Light" w:hAnsi="Frutiger LT Std 45 Light"/>
        </w:rPr>
      </w:pPr>
    </w:p>
    <w:tbl>
      <w:tblPr>
        <w:tblStyle w:val="TableGrid"/>
        <w:tblpPr w:leftFromText="141" w:rightFromText="141" w:vertAnchor="text" w:horzAnchor="margin" w:tblpXSpec="center" w:tblpY="331"/>
        <w:tblW w:w="95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  <w:gridCol w:w="2556"/>
      </w:tblGrid>
      <w:tr w:rsidR="00977ED0" w:rsidRPr="00977ED0" w14:paraId="4FED6F3E" w14:textId="77777777" w:rsidTr="009A26A7">
        <w:trPr>
          <w:trHeight w:val="465"/>
        </w:trPr>
        <w:tc>
          <w:tcPr>
            <w:tcW w:w="6945" w:type="dxa"/>
          </w:tcPr>
          <w:p w14:paraId="6AA2CF2E" w14:textId="77777777" w:rsidR="00977ED0" w:rsidRPr="00977ED0" w:rsidRDefault="00977ED0" w:rsidP="00977ED0">
            <w:pPr>
              <w:suppressAutoHyphens w:val="0"/>
              <w:spacing w:before="0" w:after="0"/>
              <w:ind w:left="601" w:hanging="601"/>
              <w:jc w:val="left"/>
              <w:rPr>
                <w:rFonts w:ascii="Frutiger LT Std 45 Light" w:hAnsi="Frutiger LT Std 45 Light" w:cs="Times New Roman"/>
                <w:i/>
                <w:noProof/>
                <w:szCs w:val="24"/>
                <w:lang w:val="en-GB" w:eastAsia="en-US"/>
              </w:rPr>
            </w:pPr>
            <w:r w:rsidRPr="0064655E">
              <w:rPr>
                <w:rFonts w:ascii="Frutiger LT Std 45 Light" w:hAnsi="Frutiger LT Std 45 Light" w:cs="Times New Roman"/>
                <w:i/>
                <w:noProof/>
                <w:szCs w:val="24"/>
                <w:lang w:eastAsia="en-US"/>
              </w:rPr>
              <w:t xml:space="preserve">  </w:t>
            </w:r>
            <w:r w:rsidRPr="00977ED0">
              <w:rPr>
                <w:rFonts w:ascii="Frutiger LT Std 45 Light" w:hAnsi="Frutiger LT Std 45 Light" w:cs="Times New Roman"/>
                <w:i/>
                <w:noProof/>
                <w:szCs w:val="24"/>
                <w:lang w:val="en-GB" w:eastAsia="en-US"/>
              </w:rPr>
              <w:t>/allkirjastatud digitaalselt/</w:t>
            </w:r>
          </w:p>
          <w:p w14:paraId="02F319CA" w14:textId="77777777" w:rsidR="00977ED0" w:rsidRPr="00977ED0" w:rsidRDefault="00977ED0" w:rsidP="00977ED0">
            <w:pPr>
              <w:suppressAutoHyphens w:val="0"/>
              <w:spacing w:before="0" w:after="0"/>
              <w:ind w:left="0"/>
              <w:jc w:val="left"/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</w:pPr>
            <w:r w:rsidRPr="00977ED0"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  <w:t>_______________________</w:t>
            </w:r>
          </w:p>
        </w:tc>
        <w:tc>
          <w:tcPr>
            <w:tcW w:w="2556" w:type="dxa"/>
          </w:tcPr>
          <w:p w14:paraId="43311A72" w14:textId="77777777" w:rsidR="00977ED0" w:rsidRPr="00977ED0" w:rsidRDefault="00977ED0" w:rsidP="00977ED0">
            <w:pPr>
              <w:suppressAutoHyphens w:val="0"/>
              <w:spacing w:before="0" w:after="0"/>
              <w:ind w:left="0"/>
              <w:jc w:val="left"/>
              <w:rPr>
                <w:rFonts w:ascii="Frutiger LT Std 45 Light" w:hAnsi="Frutiger LT Std 45 Light" w:cs="Times New Roman"/>
                <w:i/>
                <w:noProof/>
                <w:szCs w:val="24"/>
                <w:lang w:val="en-GB" w:eastAsia="en-US"/>
              </w:rPr>
            </w:pPr>
            <w:r w:rsidRPr="00977ED0">
              <w:rPr>
                <w:rFonts w:ascii="Frutiger LT Std 45 Light" w:hAnsi="Frutiger LT Std 45 Light" w:cs="Times New Roman"/>
                <w:i/>
                <w:noProof/>
                <w:szCs w:val="24"/>
                <w:lang w:val="en-GB" w:eastAsia="en-US"/>
              </w:rPr>
              <w:t>/allkirjastatud digitaalselt/</w:t>
            </w:r>
          </w:p>
          <w:p w14:paraId="4DD06CDE" w14:textId="77777777" w:rsidR="00977ED0" w:rsidRPr="00977ED0" w:rsidRDefault="00977ED0" w:rsidP="00977ED0">
            <w:pPr>
              <w:suppressAutoHyphens w:val="0"/>
              <w:spacing w:before="0" w:after="0"/>
              <w:ind w:left="0"/>
              <w:jc w:val="left"/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</w:pPr>
            <w:r w:rsidRPr="00977ED0"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  <w:t>____________________</w:t>
            </w:r>
          </w:p>
        </w:tc>
      </w:tr>
      <w:tr w:rsidR="00977ED0" w:rsidRPr="00977ED0" w14:paraId="3F28EBD0" w14:textId="77777777" w:rsidTr="009A26A7">
        <w:trPr>
          <w:trHeight w:val="531"/>
        </w:trPr>
        <w:tc>
          <w:tcPr>
            <w:tcW w:w="6945" w:type="dxa"/>
          </w:tcPr>
          <w:p w14:paraId="62D17B42" w14:textId="77777777" w:rsidR="00977ED0" w:rsidRPr="00977ED0" w:rsidRDefault="00977ED0" w:rsidP="00977ED0">
            <w:pPr>
              <w:suppressAutoHyphens w:val="0"/>
              <w:spacing w:before="0" w:after="0"/>
              <w:ind w:left="171"/>
              <w:jc w:val="left"/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</w:pPr>
            <w:r w:rsidRPr="00977ED0"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  <w:t xml:space="preserve">   Vastutav spetsialist: </w:t>
            </w:r>
          </w:p>
          <w:p w14:paraId="197275BC" w14:textId="77777777" w:rsidR="00977ED0" w:rsidRPr="00977ED0" w:rsidRDefault="00977ED0" w:rsidP="00977ED0">
            <w:pPr>
              <w:suppressAutoHyphens w:val="0"/>
              <w:spacing w:before="0" w:after="0"/>
              <w:ind w:left="171"/>
              <w:jc w:val="left"/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</w:pPr>
            <w:r w:rsidRPr="00977ED0">
              <w:rPr>
                <w:rFonts w:ascii="Frutiger LT Std 45 Light" w:hAnsi="Frutiger LT Std 45 Light" w:cs="Times New Roman"/>
                <w:b/>
                <w:noProof/>
                <w:szCs w:val="24"/>
                <w:lang w:val="en-GB" w:eastAsia="en-US"/>
              </w:rPr>
              <w:t xml:space="preserve">   Marek Uiboupin</w:t>
            </w:r>
          </w:p>
        </w:tc>
        <w:tc>
          <w:tcPr>
            <w:tcW w:w="2556" w:type="dxa"/>
          </w:tcPr>
          <w:p w14:paraId="571B7035" w14:textId="77777777" w:rsidR="00977ED0" w:rsidRPr="00977ED0" w:rsidRDefault="00977ED0" w:rsidP="00977ED0">
            <w:pPr>
              <w:suppressAutoHyphens w:val="0"/>
              <w:spacing w:before="0" w:after="0"/>
              <w:ind w:left="0"/>
              <w:jc w:val="left"/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</w:pPr>
            <w:r w:rsidRPr="00977ED0"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  <w:t xml:space="preserve">         Projekteerija: </w:t>
            </w:r>
          </w:p>
          <w:p w14:paraId="52AC82F6" w14:textId="6B8462F3" w:rsidR="00977ED0" w:rsidRPr="00977ED0" w:rsidRDefault="00977ED0" w:rsidP="00977ED0">
            <w:pPr>
              <w:suppressAutoHyphens w:val="0"/>
              <w:spacing w:before="0" w:after="0"/>
              <w:ind w:left="0"/>
              <w:jc w:val="left"/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</w:pPr>
            <w:r w:rsidRPr="00977ED0">
              <w:rPr>
                <w:rFonts w:ascii="Frutiger LT Std 45 Light" w:hAnsi="Frutiger LT Std 45 Light" w:cs="Times New Roman"/>
                <w:b/>
                <w:noProof/>
                <w:szCs w:val="24"/>
                <w:lang w:val="en-GB" w:eastAsia="en-US"/>
              </w:rPr>
              <w:t xml:space="preserve">        </w:t>
            </w:r>
            <w:r w:rsidR="00D60BA6">
              <w:rPr>
                <w:rFonts w:ascii="Frutiger LT Std 45 Light" w:hAnsi="Frutiger LT Std 45 Light" w:cs="Times New Roman"/>
                <w:b/>
                <w:noProof/>
                <w:szCs w:val="24"/>
                <w:lang w:val="en-GB" w:eastAsia="en-US"/>
              </w:rPr>
              <w:t>Robert Putnik</w:t>
            </w:r>
          </w:p>
        </w:tc>
      </w:tr>
      <w:tr w:rsidR="00977ED0" w:rsidRPr="00977ED0" w14:paraId="6BA3CB09" w14:textId="77777777" w:rsidTr="009A26A7">
        <w:trPr>
          <w:trHeight w:val="531"/>
        </w:trPr>
        <w:tc>
          <w:tcPr>
            <w:tcW w:w="6945" w:type="dxa"/>
          </w:tcPr>
          <w:p w14:paraId="1FEB593D" w14:textId="77777777" w:rsidR="00977ED0" w:rsidRPr="00977ED0" w:rsidRDefault="00977ED0" w:rsidP="00977ED0">
            <w:pPr>
              <w:suppressAutoHyphens w:val="0"/>
              <w:spacing w:before="0" w:after="0"/>
              <w:ind w:left="171"/>
              <w:jc w:val="left"/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</w:pPr>
          </w:p>
        </w:tc>
        <w:tc>
          <w:tcPr>
            <w:tcW w:w="2556" w:type="dxa"/>
          </w:tcPr>
          <w:p w14:paraId="22CB485D" w14:textId="77777777" w:rsidR="00977ED0" w:rsidRPr="00977ED0" w:rsidRDefault="00977ED0" w:rsidP="00977ED0">
            <w:pPr>
              <w:suppressAutoHyphens w:val="0"/>
              <w:spacing w:before="0" w:after="0"/>
              <w:ind w:left="0"/>
              <w:jc w:val="left"/>
              <w:rPr>
                <w:rFonts w:ascii="Frutiger LT Std 45 Light" w:hAnsi="Frutiger LT Std 45 Light" w:cs="Times New Roman"/>
                <w:noProof/>
                <w:szCs w:val="24"/>
                <w:lang w:val="en-GB" w:eastAsia="en-US"/>
              </w:rPr>
            </w:pPr>
          </w:p>
        </w:tc>
      </w:tr>
      <w:bookmarkEnd w:id="2"/>
      <w:bookmarkEnd w:id="3"/>
    </w:tbl>
    <w:p w14:paraId="05B0FB67" w14:textId="77777777" w:rsidR="00922EE7" w:rsidRPr="002B7A71" w:rsidRDefault="00922EE7" w:rsidP="001B2E9B">
      <w:pPr>
        <w:suppressAutoHyphens w:val="0"/>
        <w:spacing w:before="0" w:after="0"/>
        <w:ind w:left="0"/>
        <w:jc w:val="left"/>
        <w:rPr>
          <w:rFonts w:ascii="Frutiger LT Std 45 Light" w:hAnsi="Frutiger LT Std 45 Light"/>
          <w:b/>
          <w:caps/>
          <w:sz w:val="28"/>
          <w:szCs w:val="28"/>
        </w:rPr>
      </w:pPr>
    </w:p>
    <w:sectPr w:rsidR="00922EE7" w:rsidRPr="002B7A71" w:rsidSect="007C1975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38" w:h="11906" w:orient="landscape"/>
      <w:pgMar w:top="284" w:right="1843" w:bottom="851" w:left="992" w:header="567" w:footer="0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6BC7A" w14:textId="77777777" w:rsidR="00D15EDF" w:rsidRDefault="00D15EDF">
      <w:r>
        <w:separator/>
      </w:r>
    </w:p>
  </w:endnote>
  <w:endnote w:type="continuationSeparator" w:id="0">
    <w:p w14:paraId="5A18DF0F" w14:textId="77777777" w:rsidR="00D15EDF" w:rsidRDefault="00D1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Std 45 Light">
    <w:altName w:val="Nirmala UI Semi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9602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72D2E" w14:textId="511DBCD0" w:rsidR="004E1FAC" w:rsidRDefault="004E1F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545">
          <w:rPr>
            <w:noProof/>
          </w:rPr>
          <w:t>3</w:t>
        </w:r>
        <w:r>
          <w:rPr>
            <w:noProof/>
          </w:rPr>
          <w:fldChar w:fldCharType="end"/>
        </w:r>
        <w:r w:rsidR="00452602">
          <w:rPr>
            <w:noProof/>
          </w:rPr>
          <w:t>/</w:t>
        </w:r>
        <w:r w:rsidR="00E269A7">
          <w:rPr>
            <w:noProof/>
          </w:rPr>
          <w:t>2</w:t>
        </w:r>
      </w:p>
    </w:sdtContent>
  </w:sdt>
  <w:p w14:paraId="714D051D" w14:textId="77777777" w:rsidR="00094264" w:rsidRDefault="00094264" w:rsidP="00094264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F4F0A" w14:textId="77777777" w:rsidR="00F011BF" w:rsidRDefault="00F011BF">
    <w:pPr>
      <w:pStyle w:val="Footer"/>
    </w:pPr>
    <w:r>
      <w:t>Tartu</w:t>
    </w:r>
  </w:p>
  <w:p w14:paraId="1B98038F" w14:textId="77777777" w:rsidR="00F011BF" w:rsidRDefault="00F011BF" w:rsidP="00615238">
    <w:pPr>
      <w:pStyle w:val="Footer"/>
      <w:ind w:left="0"/>
    </w:pPr>
    <w:r>
      <w:t xml:space="preserve">            September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95DE1" w14:textId="77777777" w:rsidR="00D15EDF" w:rsidRDefault="00D15EDF">
      <w:r>
        <w:separator/>
      </w:r>
    </w:p>
  </w:footnote>
  <w:footnote w:type="continuationSeparator" w:id="0">
    <w:p w14:paraId="14191955" w14:textId="77777777" w:rsidR="00D15EDF" w:rsidRDefault="00D15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592" w:type="dxa"/>
      <w:tblInd w:w="853" w:type="dxa"/>
      <w:tblLook w:val="04A0" w:firstRow="1" w:lastRow="0" w:firstColumn="1" w:lastColumn="0" w:noHBand="0" w:noVBand="1"/>
    </w:tblPr>
    <w:tblGrid>
      <w:gridCol w:w="10442"/>
      <w:gridCol w:w="3150"/>
    </w:tblGrid>
    <w:tr w:rsidR="00AD556C" w:rsidRPr="00BB0FA2" w14:paraId="46123398" w14:textId="77777777" w:rsidTr="00AD556C">
      <w:trPr>
        <w:trHeight w:val="366"/>
      </w:trPr>
      <w:tc>
        <w:tcPr>
          <w:tcW w:w="10442" w:type="dxa"/>
        </w:tcPr>
        <w:p w14:paraId="57BF5DEB" w14:textId="77777777" w:rsidR="00AD556C" w:rsidRDefault="00AD556C" w:rsidP="00AD556C">
          <w:pPr>
            <w:pStyle w:val="JalusPisTMP"/>
            <w:jc w:val="both"/>
            <w:rPr>
              <w:sz w:val="18"/>
            </w:rPr>
          </w:pPr>
          <w:r w:rsidRPr="00F36E9E">
            <w:rPr>
              <w:sz w:val="18"/>
            </w:rPr>
            <w:t>Viljandi Lauri tee tänavavalgustuse projekteerimine</w:t>
          </w:r>
        </w:p>
        <w:p w14:paraId="79264F17" w14:textId="77777777" w:rsidR="00AD556C" w:rsidRDefault="00AD556C" w:rsidP="00AD556C">
          <w:pPr>
            <w:pStyle w:val="JalusPisTMP"/>
            <w:jc w:val="both"/>
            <w:rPr>
              <w:sz w:val="18"/>
            </w:rPr>
          </w:pPr>
          <w:r w:rsidRPr="00186268">
            <w:rPr>
              <w:sz w:val="18"/>
            </w:rPr>
            <w:t>Tööprojekt Töö nr 3</w:t>
          </w:r>
          <w:r>
            <w:rPr>
              <w:sz w:val="18"/>
            </w:rPr>
            <w:t>55</w:t>
          </w:r>
          <w:r w:rsidRPr="00186268">
            <w:rPr>
              <w:sz w:val="18"/>
            </w:rPr>
            <w:t>3</w:t>
          </w:r>
        </w:p>
        <w:p w14:paraId="31CB6F52" w14:textId="527BF9AD" w:rsidR="00AD556C" w:rsidRPr="00AD556C" w:rsidRDefault="00AD556C" w:rsidP="00AD556C">
          <w:pPr>
            <w:pStyle w:val="JalusPisTMP"/>
            <w:jc w:val="both"/>
            <w:rPr>
              <w:sz w:val="18"/>
            </w:rPr>
          </w:pPr>
          <w:r w:rsidRPr="00186268">
            <w:rPr>
              <w:sz w:val="18"/>
            </w:rPr>
            <w:t xml:space="preserve">Aadress: </w:t>
          </w:r>
          <w:r>
            <w:rPr>
              <w:sz w:val="18"/>
            </w:rPr>
            <w:t>Jämejala</w:t>
          </w:r>
          <w:r w:rsidRPr="00186268">
            <w:rPr>
              <w:sz w:val="18"/>
            </w:rPr>
            <w:t xml:space="preserve"> küla, Viljandi vald, Viljandi maakond</w:t>
          </w:r>
        </w:p>
      </w:tc>
      <w:tc>
        <w:tcPr>
          <w:tcW w:w="3150" w:type="dxa"/>
          <w:vAlign w:val="bottom"/>
        </w:tcPr>
        <w:p w14:paraId="647A6219" w14:textId="77777777" w:rsidR="00AD556C" w:rsidRPr="00A37C7F" w:rsidRDefault="00AD556C" w:rsidP="00AD556C">
          <w:pPr>
            <w:pStyle w:val="JalusPisTMP"/>
            <w:tabs>
              <w:tab w:val="left" w:pos="5670"/>
            </w:tabs>
            <w:jc w:val="right"/>
          </w:pPr>
          <w:r>
            <w:t>12.06.2025</w:t>
          </w:r>
        </w:p>
      </w:tc>
    </w:tr>
  </w:tbl>
  <w:p w14:paraId="7BE25F49" w14:textId="77777777" w:rsidR="00B2498B" w:rsidRPr="00032097" w:rsidRDefault="00B2498B" w:rsidP="00B2498B">
    <w:pPr>
      <w:pStyle w:val="Header"/>
    </w:pPr>
  </w:p>
  <w:p w14:paraId="366E63D7" w14:textId="77777777" w:rsidR="00150C93" w:rsidRPr="00B2498B" w:rsidRDefault="00150C93" w:rsidP="00B249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627B" w14:textId="77777777" w:rsidR="00F011BF" w:rsidRDefault="00F011BF" w:rsidP="00A21AAA">
    <w:pPr>
      <w:pStyle w:val="Header"/>
      <w:ind w:left="0"/>
    </w:pPr>
    <w:r>
      <w:rPr>
        <w:noProof/>
        <w:lang w:eastAsia="en-US"/>
      </w:rPr>
      <w:drawing>
        <wp:inline distT="0" distB="0" distL="0" distR="0" wp14:anchorId="1525B9D6" wp14:editId="63570F92">
          <wp:extent cx="2656840" cy="676275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84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2A46D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9"/>
        </w:tabs>
        <w:ind w:left="1569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32"/>
        </w:tabs>
        <w:ind w:left="332" w:hanging="283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9" w:hanging="180"/>
      </w:pPr>
    </w:lvl>
  </w:abstractNum>
  <w:abstractNum w:abstractNumId="2" w15:restartNumberingAfterBreak="0">
    <w:nsid w:val="00000003"/>
    <w:multiLevelType w:val="singleLevel"/>
    <w:tmpl w:val="E7BCCF30"/>
    <w:lvl w:ilvl="0">
      <w:start w:val="1"/>
      <w:numFmt w:val="decimal"/>
      <w:pStyle w:val="Keha-number"/>
      <w:lvlText w:val="%1."/>
      <w:lvlJc w:val="left"/>
      <w:pPr>
        <w:tabs>
          <w:tab w:val="num" w:pos="1418"/>
        </w:tabs>
        <w:ind w:left="1418" w:hanging="454"/>
      </w:pPr>
      <w:rPr>
        <w:b w:val="0"/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69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" w15:restartNumberingAfterBreak="0">
    <w:nsid w:val="00000006"/>
    <w:multiLevelType w:val="multilevel"/>
    <w:tmpl w:val="00000006"/>
    <w:name w:val="WW8Num9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</w:lvl>
  </w:abstractNum>
  <w:abstractNum w:abstractNumId="8" w15:restartNumberingAfterBreak="0">
    <w:nsid w:val="00000009"/>
    <w:multiLevelType w:val="multilevel"/>
    <w:tmpl w:val="00000009"/>
    <w:name w:val="WW8Num14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0000000A"/>
    <w:multiLevelType w:val="singleLevel"/>
    <w:tmpl w:val="0000000A"/>
    <w:name w:val="WW8Num15"/>
    <w:lvl w:ilvl="0">
      <w:numFmt w:val="bullet"/>
      <w:lvlText w:val="-"/>
      <w:lvlJc w:val="left"/>
      <w:pPr>
        <w:tabs>
          <w:tab w:val="num" w:pos="1531"/>
        </w:tabs>
        <w:ind w:left="1531" w:hanging="567"/>
      </w:pPr>
      <w:rPr>
        <w:rFonts w:ascii="Times New Roman" w:hAnsi="Times New Roman" w:cs="Times New Roman"/>
      </w:rPr>
    </w:lvl>
  </w:abstractNum>
  <w:abstractNum w:abstractNumId="10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1" w15:restartNumberingAfterBreak="0">
    <w:nsid w:val="0000000C"/>
    <w:multiLevelType w:val="multilevel"/>
    <w:tmpl w:val="0000000C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6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singleLevel"/>
    <w:tmpl w:val="0000000F"/>
    <w:name w:val="WW8Num20"/>
    <w:lvl w:ilvl="0">
      <w:start w:val="1"/>
      <w:numFmt w:val="decimal"/>
      <w:lvlText w:val="%1"/>
      <w:lvlJc w:val="left"/>
      <w:pPr>
        <w:tabs>
          <w:tab w:val="num" w:pos="0"/>
        </w:tabs>
        <w:ind w:left="3501" w:hanging="1800"/>
      </w:pPr>
      <w:rPr>
        <w:b/>
      </w:rPr>
    </w:lvl>
  </w:abstractNum>
  <w:abstractNum w:abstractNumId="15" w15:restartNumberingAfterBreak="0">
    <w:nsid w:val="00000010"/>
    <w:multiLevelType w:val="multi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454"/>
      </w:pPr>
    </w:lvl>
    <w:lvl w:ilvl="1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869"/>
        </w:tabs>
        <w:ind w:left="2869" w:hanging="360"/>
      </w:p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16" w15:restartNumberingAfterBreak="0">
    <w:nsid w:val="00000011"/>
    <w:multiLevelType w:val="multilevel"/>
    <w:tmpl w:val="00000011"/>
    <w:name w:val="WW8Num23"/>
    <w:lvl w:ilvl="0">
      <w:start w:val="2"/>
      <w:numFmt w:val="bullet"/>
      <w:pStyle w:val="Normal-lis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2"/>
    <w:multiLevelType w:val="multilevel"/>
    <w:tmpl w:val="00000012"/>
    <w:name w:val="WW8Num24"/>
    <w:lvl w:ilvl="0">
      <w:start w:val="1"/>
      <w:numFmt w:val="bullet"/>
      <w:pStyle w:val="Table"/>
      <w:lvlText w:val=""/>
      <w:lvlJc w:val="left"/>
      <w:pPr>
        <w:tabs>
          <w:tab w:val="num" w:pos="1979"/>
        </w:tabs>
        <w:ind w:left="1976" w:hanging="357"/>
      </w:pPr>
      <w:rPr>
        <w:rFonts w:ascii="Symbol" w:hAnsi="Symbol" w:cs="Symbol"/>
        <w:color w:val="auto"/>
      </w:rPr>
    </w:lvl>
    <w:lvl w:ilvl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/>
      </w:rPr>
    </w:lvl>
  </w:abstractNum>
  <w:abstractNum w:abstractNumId="18" w15:restartNumberingAfterBreak="0">
    <w:nsid w:val="00000013"/>
    <w:multiLevelType w:val="single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9" w15:restartNumberingAfterBreak="0">
    <w:nsid w:val="00000014"/>
    <w:multiLevelType w:val="singleLevel"/>
    <w:tmpl w:val="00000014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20" w15:restartNumberingAfterBreak="0">
    <w:nsid w:val="00000015"/>
    <w:multiLevelType w:val="multilevel"/>
    <w:tmpl w:val="00000015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00000016"/>
    <w:multiLevelType w:val="multilevel"/>
    <w:tmpl w:val="00000016"/>
    <w:name w:val="WW8StyleNum"/>
    <w:lvl w:ilvl="0">
      <w:start w:val="1"/>
      <w:numFmt w:val="none"/>
      <w:pStyle w:val="ListBullet"/>
      <w:suff w:val="nothing"/>
      <w:lvlText w:val="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1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336252D"/>
    <w:multiLevelType w:val="hybridMultilevel"/>
    <w:tmpl w:val="D53848A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4F79DA"/>
    <w:multiLevelType w:val="hybridMultilevel"/>
    <w:tmpl w:val="89BA242A"/>
    <w:lvl w:ilvl="0" w:tplc="D27203F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C12BBA"/>
    <w:multiLevelType w:val="hybridMultilevel"/>
    <w:tmpl w:val="E62604E6"/>
    <w:lvl w:ilvl="0" w:tplc="042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2D2FF00">
      <w:start w:val="5"/>
      <w:numFmt w:val="decimal"/>
      <w:lvlText w:val="%2"/>
      <w:lvlJc w:val="left"/>
      <w:pPr>
        <w:tabs>
          <w:tab w:val="num" w:pos="1364"/>
        </w:tabs>
        <w:ind w:left="1364" w:hanging="360"/>
      </w:pPr>
      <w:rPr>
        <w:rFonts w:hint="default"/>
        <w:b/>
        <w:u w:val="singl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32275125"/>
    <w:multiLevelType w:val="hybridMultilevel"/>
    <w:tmpl w:val="2A94F53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7A2AB3"/>
    <w:multiLevelType w:val="hybridMultilevel"/>
    <w:tmpl w:val="EB0A70FE"/>
    <w:lvl w:ilvl="0" w:tplc="257C5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DE1127"/>
    <w:multiLevelType w:val="hybridMultilevel"/>
    <w:tmpl w:val="8C6208AA"/>
    <w:lvl w:ilvl="0" w:tplc="224AB27A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DA7B30"/>
    <w:multiLevelType w:val="hybridMultilevel"/>
    <w:tmpl w:val="58A87F0C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A05F27"/>
    <w:multiLevelType w:val="hybridMultilevel"/>
    <w:tmpl w:val="74D47B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523FD5"/>
    <w:multiLevelType w:val="hybridMultilevel"/>
    <w:tmpl w:val="FDBA52A0"/>
    <w:lvl w:ilvl="0" w:tplc="042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328229F"/>
    <w:multiLevelType w:val="hybridMultilevel"/>
    <w:tmpl w:val="874CFD16"/>
    <w:lvl w:ilvl="0" w:tplc="D4E63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5952DA9"/>
    <w:multiLevelType w:val="hybridMultilevel"/>
    <w:tmpl w:val="4F0A93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F2723B"/>
    <w:multiLevelType w:val="hybridMultilevel"/>
    <w:tmpl w:val="5CD83790"/>
    <w:lvl w:ilvl="0" w:tplc="14126AF6">
      <w:numFmt w:val="bullet"/>
      <w:pStyle w:val="Body-list"/>
      <w:lvlText w:val="–"/>
      <w:lvlJc w:val="left"/>
      <w:pPr>
        <w:ind w:left="1324" w:hanging="360"/>
      </w:pPr>
      <w:rPr>
        <w:rFonts w:ascii="Trebuchet MS" w:eastAsia="System" w:hAnsi="Trebuchet MS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2416"/>
        </w:tabs>
        <w:ind w:left="2416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3136"/>
        </w:tabs>
        <w:ind w:left="3136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3856"/>
        </w:tabs>
        <w:ind w:left="3856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4576"/>
        </w:tabs>
        <w:ind w:left="4576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5296"/>
        </w:tabs>
        <w:ind w:left="5296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6016"/>
        </w:tabs>
        <w:ind w:left="6016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6736"/>
        </w:tabs>
        <w:ind w:left="6736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7456"/>
        </w:tabs>
        <w:ind w:left="7456" w:hanging="360"/>
      </w:pPr>
      <w:rPr>
        <w:rFonts w:ascii="Wingdings" w:hAnsi="Wingdings" w:hint="default"/>
      </w:rPr>
    </w:lvl>
  </w:abstractNum>
  <w:abstractNum w:abstractNumId="35" w15:restartNumberingAfterBreak="0">
    <w:nsid w:val="7B350528"/>
    <w:multiLevelType w:val="hybridMultilevel"/>
    <w:tmpl w:val="3696A414"/>
    <w:lvl w:ilvl="0" w:tplc="0425000F">
      <w:start w:val="1"/>
      <w:numFmt w:val="decimal"/>
      <w:lvlText w:val="%1."/>
      <w:lvlJc w:val="left"/>
      <w:pPr>
        <w:ind w:left="1287" w:hanging="360"/>
      </w:pPr>
    </w:lvl>
    <w:lvl w:ilvl="1" w:tplc="04250019" w:tentative="1">
      <w:start w:val="1"/>
      <w:numFmt w:val="lowerLetter"/>
      <w:lvlText w:val="%2."/>
      <w:lvlJc w:val="left"/>
      <w:pPr>
        <w:ind w:left="2007" w:hanging="360"/>
      </w:pPr>
    </w:lvl>
    <w:lvl w:ilvl="2" w:tplc="0425001B" w:tentative="1">
      <w:start w:val="1"/>
      <w:numFmt w:val="lowerRoman"/>
      <w:lvlText w:val="%3."/>
      <w:lvlJc w:val="right"/>
      <w:pPr>
        <w:ind w:left="2727" w:hanging="180"/>
      </w:pPr>
    </w:lvl>
    <w:lvl w:ilvl="3" w:tplc="0425000F" w:tentative="1">
      <w:start w:val="1"/>
      <w:numFmt w:val="decimal"/>
      <w:lvlText w:val="%4."/>
      <w:lvlJc w:val="left"/>
      <w:pPr>
        <w:ind w:left="3447" w:hanging="360"/>
      </w:pPr>
    </w:lvl>
    <w:lvl w:ilvl="4" w:tplc="04250019" w:tentative="1">
      <w:start w:val="1"/>
      <w:numFmt w:val="lowerLetter"/>
      <w:lvlText w:val="%5."/>
      <w:lvlJc w:val="left"/>
      <w:pPr>
        <w:ind w:left="4167" w:hanging="360"/>
      </w:pPr>
    </w:lvl>
    <w:lvl w:ilvl="5" w:tplc="0425001B" w:tentative="1">
      <w:start w:val="1"/>
      <w:numFmt w:val="lowerRoman"/>
      <w:lvlText w:val="%6."/>
      <w:lvlJc w:val="right"/>
      <w:pPr>
        <w:ind w:left="4887" w:hanging="180"/>
      </w:pPr>
    </w:lvl>
    <w:lvl w:ilvl="6" w:tplc="0425000F" w:tentative="1">
      <w:start w:val="1"/>
      <w:numFmt w:val="decimal"/>
      <w:lvlText w:val="%7."/>
      <w:lvlJc w:val="left"/>
      <w:pPr>
        <w:ind w:left="5607" w:hanging="360"/>
      </w:pPr>
    </w:lvl>
    <w:lvl w:ilvl="7" w:tplc="04250019" w:tentative="1">
      <w:start w:val="1"/>
      <w:numFmt w:val="lowerLetter"/>
      <w:lvlText w:val="%8."/>
      <w:lvlJc w:val="left"/>
      <w:pPr>
        <w:ind w:left="6327" w:hanging="360"/>
      </w:pPr>
    </w:lvl>
    <w:lvl w:ilvl="8" w:tplc="042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38623230">
    <w:abstractNumId w:val="0"/>
  </w:num>
  <w:num w:numId="2" w16cid:durableId="989407623">
    <w:abstractNumId w:val="1"/>
  </w:num>
  <w:num w:numId="3" w16cid:durableId="1937859231">
    <w:abstractNumId w:val="2"/>
  </w:num>
  <w:num w:numId="4" w16cid:durableId="118958144">
    <w:abstractNumId w:val="3"/>
  </w:num>
  <w:num w:numId="5" w16cid:durableId="36323874">
    <w:abstractNumId w:val="4"/>
  </w:num>
  <w:num w:numId="6" w16cid:durableId="870611624">
    <w:abstractNumId w:val="5"/>
  </w:num>
  <w:num w:numId="7" w16cid:durableId="2121221991">
    <w:abstractNumId w:val="6"/>
  </w:num>
  <w:num w:numId="8" w16cid:durableId="1395929400">
    <w:abstractNumId w:val="7"/>
  </w:num>
  <w:num w:numId="9" w16cid:durableId="1215585837">
    <w:abstractNumId w:val="8"/>
  </w:num>
  <w:num w:numId="10" w16cid:durableId="54478260">
    <w:abstractNumId w:val="9"/>
  </w:num>
  <w:num w:numId="11" w16cid:durableId="1388334500">
    <w:abstractNumId w:val="10"/>
  </w:num>
  <w:num w:numId="12" w16cid:durableId="37824580">
    <w:abstractNumId w:val="11"/>
  </w:num>
  <w:num w:numId="13" w16cid:durableId="996762306">
    <w:abstractNumId w:val="12"/>
  </w:num>
  <w:num w:numId="14" w16cid:durableId="660692352">
    <w:abstractNumId w:val="13"/>
  </w:num>
  <w:num w:numId="15" w16cid:durableId="703291059">
    <w:abstractNumId w:val="14"/>
  </w:num>
  <w:num w:numId="16" w16cid:durableId="494953390">
    <w:abstractNumId w:val="15"/>
  </w:num>
  <w:num w:numId="17" w16cid:durableId="374280498">
    <w:abstractNumId w:val="16"/>
  </w:num>
  <w:num w:numId="18" w16cid:durableId="1590625699">
    <w:abstractNumId w:val="17"/>
  </w:num>
  <w:num w:numId="19" w16cid:durableId="54087847">
    <w:abstractNumId w:val="18"/>
  </w:num>
  <w:num w:numId="20" w16cid:durableId="314801022">
    <w:abstractNumId w:val="19"/>
  </w:num>
  <w:num w:numId="21" w16cid:durableId="42213782">
    <w:abstractNumId w:val="20"/>
  </w:num>
  <w:num w:numId="22" w16cid:durableId="86271633">
    <w:abstractNumId w:val="21"/>
  </w:num>
  <w:num w:numId="23" w16cid:durableId="1427264193">
    <w:abstractNumId w:val="22"/>
  </w:num>
  <w:num w:numId="24" w16cid:durableId="52049936">
    <w:abstractNumId w:val="29"/>
  </w:num>
  <w:num w:numId="25" w16cid:durableId="294068032">
    <w:abstractNumId w:val="2"/>
  </w:num>
  <w:num w:numId="26" w16cid:durableId="1546336261">
    <w:abstractNumId w:val="2"/>
  </w:num>
  <w:num w:numId="27" w16cid:durableId="244459699">
    <w:abstractNumId w:val="2"/>
  </w:num>
  <w:num w:numId="28" w16cid:durableId="1672564894">
    <w:abstractNumId w:val="2"/>
    <w:lvlOverride w:ilvl="0">
      <w:startOverride w:val="1"/>
    </w:lvlOverride>
  </w:num>
  <w:num w:numId="29" w16cid:durableId="1453597424">
    <w:abstractNumId w:val="34"/>
  </w:num>
  <w:num w:numId="30" w16cid:durableId="1456101759">
    <w:abstractNumId w:val="2"/>
    <w:lvlOverride w:ilvl="0">
      <w:startOverride w:val="1"/>
    </w:lvlOverride>
  </w:num>
  <w:num w:numId="31" w16cid:durableId="975067019">
    <w:abstractNumId w:val="2"/>
    <w:lvlOverride w:ilvl="0">
      <w:startOverride w:val="1"/>
    </w:lvlOverride>
  </w:num>
  <w:num w:numId="32" w16cid:durableId="645739468">
    <w:abstractNumId w:val="2"/>
    <w:lvlOverride w:ilvl="0">
      <w:startOverride w:val="1"/>
    </w:lvlOverride>
  </w:num>
  <w:num w:numId="33" w16cid:durableId="1297683946">
    <w:abstractNumId w:val="2"/>
    <w:lvlOverride w:ilvl="0">
      <w:startOverride w:val="1"/>
    </w:lvlOverride>
  </w:num>
  <w:num w:numId="34" w16cid:durableId="436216198">
    <w:abstractNumId w:val="2"/>
    <w:lvlOverride w:ilvl="0">
      <w:startOverride w:val="1"/>
    </w:lvlOverride>
  </w:num>
  <w:num w:numId="35" w16cid:durableId="409739421">
    <w:abstractNumId w:val="2"/>
    <w:lvlOverride w:ilvl="0">
      <w:startOverride w:val="1"/>
    </w:lvlOverride>
  </w:num>
  <w:num w:numId="36" w16cid:durableId="971977947">
    <w:abstractNumId w:val="2"/>
    <w:lvlOverride w:ilvl="0">
      <w:startOverride w:val="1"/>
    </w:lvlOverride>
  </w:num>
  <w:num w:numId="37" w16cid:durableId="1842238765">
    <w:abstractNumId w:val="2"/>
    <w:lvlOverride w:ilvl="0">
      <w:startOverride w:val="1"/>
    </w:lvlOverride>
  </w:num>
  <w:num w:numId="38" w16cid:durableId="1480152067">
    <w:abstractNumId w:val="35"/>
  </w:num>
  <w:num w:numId="39" w16cid:durableId="419717819">
    <w:abstractNumId w:val="27"/>
  </w:num>
  <w:num w:numId="40" w16cid:durableId="756439805">
    <w:abstractNumId w:val="30"/>
  </w:num>
  <w:num w:numId="41" w16cid:durableId="899827546">
    <w:abstractNumId w:val="33"/>
  </w:num>
  <w:num w:numId="42" w16cid:durableId="608119956">
    <w:abstractNumId w:val="28"/>
  </w:num>
  <w:num w:numId="43" w16cid:durableId="506407156">
    <w:abstractNumId w:val="26"/>
  </w:num>
  <w:num w:numId="44" w16cid:durableId="200450539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1503417">
    <w:abstractNumId w:val="23"/>
  </w:num>
  <w:num w:numId="46" w16cid:durableId="2108887961">
    <w:abstractNumId w:val="25"/>
  </w:num>
  <w:num w:numId="47" w16cid:durableId="63913213">
    <w:abstractNumId w:val="31"/>
  </w:num>
  <w:num w:numId="48" w16cid:durableId="497581762">
    <w:abstractNumId w:val="32"/>
  </w:num>
  <w:num w:numId="49" w16cid:durableId="20090184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82"/>
    <w:rsid w:val="00003E1B"/>
    <w:rsid w:val="0000608B"/>
    <w:rsid w:val="00006CBF"/>
    <w:rsid w:val="00006EE3"/>
    <w:rsid w:val="00007FA1"/>
    <w:rsid w:val="00011009"/>
    <w:rsid w:val="00011534"/>
    <w:rsid w:val="00012656"/>
    <w:rsid w:val="00014E74"/>
    <w:rsid w:val="000163B3"/>
    <w:rsid w:val="00025352"/>
    <w:rsid w:val="0002709F"/>
    <w:rsid w:val="00027553"/>
    <w:rsid w:val="00031260"/>
    <w:rsid w:val="0003201B"/>
    <w:rsid w:val="000337DF"/>
    <w:rsid w:val="000342DF"/>
    <w:rsid w:val="00040A0A"/>
    <w:rsid w:val="00041882"/>
    <w:rsid w:val="000430EC"/>
    <w:rsid w:val="0004501E"/>
    <w:rsid w:val="00047104"/>
    <w:rsid w:val="00051674"/>
    <w:rsid w:val="00051754"/>
    <w:rsid w:val="00053F55"/>
    <w:rsid w:val="00060D62"/>
    <w:rsid w:val="00062140"/>
    <w:rsid w:val="000621C6"/>
    <w:rsid w:val="00062DBA"/>
    <w:rsid w:val="00064C7F"/>
    <w:rsid w:val="00065558"/>
    <w:rsid w:val="000660BA"/>
    <w:rsid w:val="0006625F"/>
    <w:rsid w:val="000668AA"/>
    <w:rsid w:val="000669B7"/>
    <w:rsid w:val="000721A8"/>
    <w:rsid w:val="00072802"/>
    <w:rsid w:val="00081D48"/>
    <w:rsid w:val="000848C5"/>
    <w:rsid w:val="000876E8"/>
    <w:rsid w:val="00092863"/>
    <w:rsid w:val="00093934"/>
    <w:rsid w:val="0009410E"/>
    <w:rsid w:val="00094264"/>
    <w:rsid w:val="00094786"/>
    <w:rsid w:val="00095CFA"/>
    <w:rsid w:val="00095EE6"/>
    <w:rsid w:val="000A153F"/>
    <w:rsid w:val="000A1B34"/>
    <w:rsid w:val="000A2612"/>
    <w:rsid w:val="000A4AD9"/>
    <w:rsid w:val="000A5649"/>
    <w:rsid w:val="000A6B0E"/>
    <w:rsid w:val="000B12A4"/>
    <w:rsid w:val="000B2284"/>
    <w:rsid w:val="000B24D8"/>
    <w:rsid w:val="000B3DFE"/>
    <w:rsid w:val="000B5B93"/>
    <w:rsid w:val="000B79DB"/>
    <w:rsid w:val="000C02CA"/>
    <w:rsid w:val="000C0EC6"/>
    <w:rsid w:val="000C1EBA"/>
    <w:rsid w:val="000C251C"/>
    <w:rsid w:val="000C5DB1"/>
    <w:rsid w:val="000C648B"/>
    <w:rsid w:val="000C68C6"/>
    <w:rsid w:val="000D124B"/>
    <w:rsid w:val="000D1EF4"/>
    <w:rsid w:val="000D3FD1"/>
    <w:rsid w:val="000E13F7"/>
    <w:rsid w:val="000E1878"/>
    <w:rsid w:val="000E19A3"/>
    <w:rsid w:val="000E4744"/>
    <w:rsid w:val="000F1FEB"/>
    <w:rsid w:val="000F6005"/>
    <w:rsid w:val="000F6E98"/>
    <w:rsid w:val="000F76DF"/>
    <w:rsid w:val="000F79BD"/>
    <w:rsid w:val="00100FEA"/>
    <w:rsid w:val="00102C1B"/>
    <w:rsid w:val="00103146"/>
    <w:rsid w:val="001038CB"/>
    <w:rsid w:val="0010396A"/>
    <w:rsid w:val="00103C19"/>
    <w:rsid w:val="001044FC"/>
    <w:rsid w:val="00105C7E"/>
    <w:rsid w:val="001063EC"/>
    <w:rsid w:val="0010690E"/>
    <w:rsid w:val="00111601"/>
    <w:rsid w:val="00122665"/>
    <w:rsid w:val="00122711"/>
    <w:rsid w:val="0012326D"/>
    <w:rsid w:val="001247D0"/>
    <w:rsid w:val="00124B96"/>
    <w:rsid w:val="001267C1"/>
    <w:rsid w:val="001309EE"/>
    <w:rsid w:val="00131F4E"/>
    <w:rsid w:val="00133350"/>
    <w:rsid w:val="00134B5C"/>
    <w:rsid w:val="00140FF8"/>
    <w:rsid w:val="00141C24"/>
    <w:rsid w:val="00146B68"/>
    <w:rsid w:val="00147051"/>
    <w:rsid w:val="00150C93"/>
    <w:rsid w:val="00152D09"/>
    <w:rsid w:val="00152FF2"/>
    <w:rsid w:val="001569EF"/>
    <w:rsid w:val="00157EFD"/>
    <w:rsid w:val="00164A11"/>
    <w:rsid w:val="001701BB"/>
    <w:rsid w:val="00176059"/>
    <w:rsid w:val="001800A3"/>
    <w:rsid w:val="00186AAC"/>
    <w:rsid w:val="00187626"/>
    <w:rsid w:val="001923E4"/>
    <w:rsid w:val="00192938"/>
    <w:rsid w:val="00192C44"/>
    <w:rsid w:val="00194FEC"/>
    <w:rsid w:val="001953E4"/>
    <w:rsid w:val="00196D61"/>
    <w:rsid w:val="00197CDE"/>
    <w:rsid w:val="001A25E3"/>
    <w:rsid w:val="001A6309"/>
    <w:rsid w:val="001B0F4E"/>
    <w:rsid w:val="001B2BA1"/>
    <w:rsid w:val="001B2E9B"/>
    <w:rsid w:val="001B390B"/>
    <w:rsid w:val="001B7ACC"/>
    <w:rsid w:val="001C2B02"/>
    <w:rsid w:val="001C33CC"/>
    <w:rsid w:val="001C46B8"/>
    <w:rsid w:val="001C4BD5"/>
    <w:rsid w:val="001C5D37"/>
    <w:rsid w:val="001D008E"/>
    <w:rsid w:val="001D117A"/>
    <w:rsid w:val="001D14BF"/>
    <w:rsid w:val="001D39BA"/>
    <w:rsid w:val="001D57E5"/>
    <w:rsid w:val="001D5A05"/>
    <w:rsid w:val="001D60CA"/>
    <w:rsid w:val="001E0037"/>
    <w:rsid w:val="001E1182"/>
    <w:rsid w:val="001E1A63"/>
    <w:rsid w:val="001E4826"/>
    <w:rsid w:val="001E6E5D"/>
    <w:rsid w:val="001E710B"/>
    <w:rsid w:val="001F313A"/>
    <w:rsid w:val="001F4B29"/>
    <w:rsid w:val="001F6D02"/>
    <w:rsid w:val="00200D0B"/>
    <w:rsid w:val="00202A24"/>
    <w:rsid w:val="00202A3A"/>
    <w:rsid w:val="00202CD1"/>
    <w:rsid w:val="002134C6"/>
    <w:rsid w:val="00215BB5"/>
    <w:rsid w:val="0021609B"/>
    <w:rsid w:val="00220654"/>
    <w:rsid w:val="00220D15"/>
    <w:rsid w:val="00221029"/>
    <w:rsid w:val="002220DF"/>
    <w:rsid w:val="0022286A"/>
    <w:rsid w:val="0022458D"/>
    <w:rsid w:val="00224DDA"/>
    <w:rsid w:val="00226CB1"/>
    <w:rsid w:val="0022709F"/>
    <w:rsid w:val="00232D84"/>
    <w:rsid w:val="002337DD"/>
    <w:rsid w:val="00235923"/>
    <w:rsid w:val="00237CAD"/>
    <w:rsid w:val="002403A4"/>
    <w:rsid w:val="00240935"/>
    <w:rsid w:val="00240C3A"/>
    <w:rsid w:val="00240C5F"/>
    <w:rsid w:val="0024290C"/>
    <w:rsid w:val="00244087"/>
    <w:rsid w:val="00247AC1"/>
    <w:rsid w:val="0025337B"/>
    <w:rsid w:val="00261441"/>
    <w:rsid w:val="00261C13"/>
    <w:rsid w:val="00264B50"/>
    <w:rsid w:val="002655C5"/>
    <w:rsid w:val="00265A13"/>
    <w:rsid w:val="00266F4E"/>
    <w:rsid w:val="00267A93"/>
    <w:rsid w:val="00270071"/>
    <w:rsid w:val="002711D3"/>
    <w:rsid w:val="00272E90"/>
    <w:rsid w:val="0027381F"/>
    <w:rsid w:val="002806A6"/>
    <w:rsid w:val="0028204B"/>
    <w:rsid w:val="0028269C"/>
    <w:rsid w:val="002827BF"/>
    <w:rsid w:val="00285829"/>
    <w:rsid w:val="00286858"/>
    <w:rsid w:val="00290266"/>
    <w:rsid w:val="00291711"/>
    <w:rsid w:val="00292E1D"/>
    <w:rsid w:val="00296CD2"/>
    <w:rsid w:val="002A01CD"/>
    <w:rsid w:val="002A0F78"/>
    <w:rsid w:val="002A16A7"/>
    <w:rsid w:val="002A4B4C"/>
    <w:rsid w:val="002A4F70"/>
    <w:rsid w:val="002A6B7E"/>
    <w:rsid w:val="002A70A3"/>
    <w:rsid w:val="002B0F9F"/>
    <w:rsid w:val="002B1F76"/>
    <w:rsid w:val="002B2D2C"/>
    <w:rsid w:val="002B6297"/>
    <w:rsid w:val="002B6BEB"/>
    <w:rsid w:val="002B7822"/>
    <w:rsid w:val="002B7A71"/>
    <w:rsid w:val="002C4242"/>
    <w:rsid w:val="002C4A77"/>
    <w:rsid w:val="002C5DDB"/>
    <w:rsid w:val="002D37F7"/>
    <w:rsid w:val="002D5FBA"/>
    <w:rsid w:val="002D6AF9"/>
    <w:rsid w:val="002D6B16"/>
    <w:rsid w:val="002D76F6"/>
    <w:rsid w:val="002E09ED"/>
    <w:rsid w:val="002E3AA7"/>
    <w:rsid w:val="002E694B"/>
    <w:rsid w:val="002F117F"/>
    <w:rsid w:val="002F16A5"/>
    <w:rsid w:val="002F24C4"/>
    <w:rsid w:val="002F45E9"/>
    <w:rsid w:val="002F474E"/>
    <w:rsid w:val="002F496B"/>
    <w:rsid w:val="002F4CA0"/>
    <w:rsid w:val="002F575C"/>
    <w:rsid w:val="002F63D6"/>
    <w:rsid w:val="002F778B"/>
    <w:rsid w:val="003001A6"/>
    <w:rsid w:val="00300F9C"/>
    <w:rsid w:val="0030409E"/>
    <w:rsid w:val="00304D97"/>
    <w:rsid w:val="003064B7"/>
    <w:rsid w:val="00307DA1"/>
    <w:rsid w:val="00310F8F"/>
    <w:rsid w:val="00311683"/>
    <w:rsid w:val="00311857"/>
    <w:rsid w:val="00312A32"/>
    <w:rsid w:val="00314FF5"/>
    <w:rsid w:val="003152D0"/>
    <w:rsid w:val="0031739B"/>
    <w:rsid w:val="00317F11"/>
    <w:rsid w:val="003218E7"/>
    <w:rsid w:val="0032198C"/>
    <w:rsid w:val="00321AFD"/>
    <w:rsid w:val="00324007"/>
    <w:rsid w:val="00325AF8"/>
    <w:rsid w:val="00326542"/>
    <w:rsid w:val="003265A8"/>
    <w:rsid w:val="0032724A"/>
    <w:rsid w:val="00327986"/>
    <w:rsid w:val="0033045B"/>
    <w:rsid w:val="00331586"/>
    <w:rsid w:val="00331AFD"/>
    <w:rsid w:val="00331B41"/>
    <w:rsid w:val="00336A19"/>
    <w:rsid w:val="00336D58"/>
    <w:rsid w:val="003374A9"/>
    <w:rsid w:val="00337C93"/>
    <w:rsid w:val="0034126E"/>
    <w:rsid w:val="00343E5C"/>
    <w:rsid w:val="0034426A"/>
    <w:rsid w:val="003443B6"/>
    <w:rsid w:val="00344C59"/>
    <w:rsid w:val="00344D2D"/>
    <w:rsid w:val="00345749"/>
    <w:rsid w:val="00352D4B"/>
    <w:rsid w:val="003542B8"/>
    <w:rsid w:val="00357A1E"/>
    <w:rsid w:val="003619BC"/>
    <w:rsid w:val="00361F10"/>
    <w:rsid w:val="00363C61"/>
    <w:rsid w:val="00364C87"/>
    <w:rsid w:val="00365E66"/>
    <w:rsid w:val="00367839"/>
    <w:rsid w:val="00367FA5"/>
    <w:rsid w:val="00372300"/>
    <w:rsid w:val="003739AD"/>
    <w:rsid w:val="00373C32"/>
    <w:rsid w:val="00374B4D"/>
    <w:rsid w:val="003758F9"/>
    <w:rsid w:val="003777BF"/>
    <w:rsid w:val="00380F1E"/>
    <w:rsid w:val="003819FC"/>
    <w:rsid w:val="00382874"/>
    <w:rsid w:val="00384833"/>
    <w:rsid w:val="0038635B"/>
    <w:rsid w:val="00391842"/>
    <w:rsid w:val="00391B32"/>
    <w:rsid w:val="00393AC0"/>
    <w:rsid w:val="00395677"/>
    <w:rsid w:val="00396C24"/>
    <w:rsid w:val="0039737E"/>
    <w:rsid w:val="003973C0"/>
    <w:rsid w:val="003A3696"/>
    <w:rsid w:val="003A7088"/>
    <w:rsid w:val="003B050C"/>
    <w:rsid w:val="003B1A85"/>
    <w:rsid w:val="003B3446"/>
    <w:rsid w:val="003B38B5"/>
    <w:rsid w:val="003C4F28"/>
    <w:rsid w:val="003C5831"/>
    <w:rsid w:val="003C5AB9"/>
    <w:rsid w:val="003C654A"/>
    <w:rsid w:val="003C71C9"/>
    <w:rsid w:val="003D145D"/>
    <w:rsid w:val="003D2CB3"/>
    <w:rsid w:val="003D3EDD"/>
    <w:rsid w:val="003E103A"/>
    <w:rsid w:val="003E1374"/>
    <w:rsid w:val="003E3104"/>
    <w:rsid w:val="003E4123"/>
    <w:rsid w:val="003F0783"/>
    <w:rsid w:val="003F1BE0"/>
    <w:rsid w:val="003F1F33"/>
    <w:rsid w:val="003F2D1F"/>
    <w:rsid w:val="003F4D67"/>
    <w:rsid w:val="003F687C"/>
    <w:rsid w:val="003F7D41"/>
    <w:rsid w:val="003F7DEE"/>
    <w:rsid w:val="00400545"/>
    <w:rsid w:val="00400DF5"/>
    <w:rsid w:val="00401DF1"/>
    <w:rsid w:val="004074E7"/>
    <w:rsid w:val="00410C91"/>
    <w:rsid w:val="00414646"/>
    <w:rsid w:val="0042066F"/>
    <w:rsid w:val="0042146E"/>
    <w:rsid w:val="00421A5C"/>
    <w:rsid w:val="004220C0"/>
    <w:rsid w:val="004235B9"/>
    <w:rsid w:val="00423ABB"/>
    <w:rsid w:val="00432A11"/>
    <w:rsid w:val="004337CC"/>
    <w:rsid w:val="00434CAE"/>
    <w:rsid w:val="00436797"/>
    <w:rsid w:val="00437843"/>
    <w:rsid w:val="00437A4E"/>
    <w:rsid w:val="0044122F"/>
    <w:rsid w:val="004419BB"/>
    <w:rsid w:val="00443353"/>
    <w:rsid w:val="0044369D"/>
    <w:rsid w:val="00445E23"/>
    <w:rsid w:val="00446BE4"/>
    <w:rsid w:val="00447799"/>
    <w:rsid w:val="004505F9"/>
    <w:rsid w:val="004514C5"/>
    <w:rsid w:val="00452602"/>
    <w:rsid w:val="004539F2"/>
    <w:rsid w:val="00453F66"/>
    <w:rsid w:val="00455D69"/>
    <w:rsid w:val="004570A8"/>
    <w:rsid w:val="00457E79"/>
    <w:rsid w:val="00465E1C"/>
    <w:rsid w:val="00472A07"/>
    <w:rsid w:val="00474152"/>
    <w:rsid w:val="00474671"/>
    <w:rsid w:val="00477D85"/>
    <w:rsid w:val="004839E8"/>
    <w:rsid w:val="00483BD8"/>
    <w:rsid w:val="00487CAD"/>
    <w:rsid w:val="00487FC9"/>
    <w:rsid w:val="00494BD3"/>
    <w:rsid w:val="00495E58"/>
    <w:rsid w:val="004A3461"/>
    <w:rsid w:val="004A6304"/>
    <w:rsid w:val="004B0431"/>
    <w:rsid w:val="004B4200"/>
    <w:rsid w:val="004B4D98"/>
    <w:rsid w:val="004C20AE"/>
    <w:rsid w:val="004C4247"/>
    <w:rsid w:val="004C5486"/>
    <w:rsid w:val="004C58E6"/>
    <w:rsid w:val="004C6DD1"/>
    <w:rsid w:val="004D0626"/>
    <w:rsid w:val="004D0D17"/>
    <w:rsid w:val="004D0F27"/>
    <w:rsid w:val="004D6A9A"/>
    <w:rsid w:val="004D7B8D"/>
    <w:rsid w:val="004E1978"/>
    <w:rsid w:val="004E1FAC"/>
    <w:rsid w:val="004F0C2C"/>
    <w:rsid w:val="004F45BC"/>
    <w:rsid w:val="004F49F2"/>
    <w:rsid w:val="004F5443"/>
    <w:rsid w:val="004F6C3B"/>
    <w:rsid w:val="005003BE"/>
    <w:rsid w:val="00502A56"/>
    <w:rsid w:val="005046AE"/>
    <w:rsid w:val="00517C9C"/>
    <w:rsid w:val="00517EB7"/>
    <w:rsid w:val="005201B5"/>
    <w:rsid w:val="00520EC1"/>
    <w:rsid w:val="00525C67"/>
    <w:rsid w:val="00526A50"/>
    <w:rsid w:val="0052753B"/>
    <w:rsid w:val="00527B89"/>
    <w:rsid w:val="00530338"/>
    <w:rsid w:val="00533CE9"/>
    <w:rsid w:val="00534616"/>
    <w:rsid w:val="0054124B"/>
    <w:rsid w:val="00542233"/>
    <w:rsid w:val="00543223"/>
    <w:rsid w:val="00543423"/>
    <w:rsid w:val="005457B6"/>
    <w:rsid w:val="00546F98"/>
    <w:rsid w:val="00551064"/>
    <w:rsid w:val="00552E7E"/>
    <w:rsid w:val="00554309"/>
    <w:rsid w:val="00561626"/>
    <w:rsid w:val="005619B4"/>
    <w:rsid w:val="00562824"/>
    <w:rsid w:val="005637C6"/>
    <w:rsid w:val="00570AAE"/>
    <w:rsid w:val="005714FD"/>
    <w:rsid w:val="005715BA"/>
    <w:rsid w:val="00571C0D"/>
    <w:rsid w:val="00573EC7"/>
    <w:rsid w:val="00573FF5"/>
    <w:rsid w:val="00574D33"/>
    <w:rsid w:val="005771FA"/>
    <w:rsid w:val="00577621"/>
    <w:rsid w:val="0058093D"/>
    <w:rsid w:val="005809F4"/>
    <w:rsid w:val="005812D5"/>
    <w:rsid w:val="00584880"/>
    <w:rsid w:val="005848B6"/>
    <w:rsid w:val="00585388"/>
    <w:rsid w:val="00587450"/>
    <w:rsid w:val="005902F1"/>
    <w:rsid w:val="005927D8"/>
    <w:rsid w:val="00593482"/>
    <w:rsid w:val="005942C7"/>
    <w:rsid w:val="005944B3"/>
    <w:rsid w:val="00594597"/>
    <w:rsid w:val="00594934"/>
    <w:rsid w:val="00594B1E"/>
    <w:rsid w:val="005A13C6"/>
    <w:rsid w:val="005A1F79"/>
    <w:rsid w:val="005A2F9E"/>
    <w:rsid w:val="005A3856"/>
    <w:rsid w:val="005A4A41"/>
    <w:rsid w:val="005A5331"/>
    <w:rsid w:val="005B1465"/>
    <w:rsid w:val="005B2FF7"/>
    <w:rsid w:val="005B3F3A"/>
    <w:rsid w:val="005B43F3"/>
    <w:rsid w:val="005B5283"/>
    <w:rsid w:val="005B5FB6"/>
    <w:rsid w:val="005B7627"/>
    <w:rsid w:val="005C0965"/>
    <w:rsid w:val="005C12FA"/>
    <w:rsid w:val="005C1EF6"/>
    <w:rsid w:val="005C22E9"/>
    <w:rsid w:val="005C63D8"/>
    <w:rsid w:val="005D4E67"/>
    <w:rsid w:val="005D54BC"/>
    <w:rsid w:val="005E0963"/>
    <w:rsid w:val="005E3C03"/>
    <w:rsid w:val="005E7EC9"/>
    <w:rsid w:val="005F0B96"/>
    <w:rsid w:val="005F0DFD"/>
    <w:rsid w:val="005F1B35"/>
    <w:rsid w:val="005F6F63"/>
    <w:rsid w:val="00606079"/>
    <w:rsid w:val="006060F1"/>
    <w:rsid w:val="0060759A"/>
    <w:rsid w:val="006104D5"/>
    <w:rsid w:val="006130FC"/>
    <w:rsid w:val="006135EF"/>
    <w:rsid w:val="00615238"/>
    <w:rsid w:val="00615D5D"/>
    <w:rsid w:val="00617A01"/>
    <w:rsid w:val="0062010B"/>
    <w:rsid w:val="006202F2"/>
    <w:rsid w:val="00620327"/>
    <w:rsid w:val="00622690"/>
    <w:rsid w:val="00622726"/>
    <w:rsid w:val="00622CAA"/>
    <w:rsid w:val="00624C4C"/>
    <w:rsid w:val="00626486"/>
    <w:rsid w:val="006272D1"/>
    <w:rsid w:val="00627ACA"/>
    <w:rsid w:val="00632CCA"/>
    <w:rsid w:val="00633D36"/>
    <w:rsid w:val="006343CC"/>
    <w:rsid w:val="00635EB9"/>
    <w:rsid w:val="0063643B"/>
    <w:rsid w:val="00636BFD"/>
    <w:rsid w:val="00642A6C"/>
    <w:rsid w:val="00645CF5"/>
    <w:rsid w:val="0064655E"/>
    <w:rsid w:val="00646D19"/>
    <w:rsid w:val="00647A77"/>
    <w:rsid w:val="00647FF8"/>
    <w:rsid w:val="006506BB"/>
    <w:rsid w:val="006516CF"/>
    <w:rsid w:val="00656625"/>
    <w:rsid w:val="0065692E"/>
    <w:rsid w:val="00656AA5"/>
    <w:rsid w:val="00660B51"/>
    <w:rsid w:val="00661269"/>
    <w:rsid w:val="0066135D"/>
    <w:rsid w:val="00661A53"/>
    <w:rsid w:val="00662F2E"/>
    <w:rsid w:val="00663B89"/>
    <w:rsid w:val="006642D3"/>
    <w:rsid w:val="006643A6"/>
    <w:rsid w:val="006645F4"/>
    <w:rsid w:val="006673D6"/>
    <w:rsid w:val="00667F02"/>
    <w:rsid w:val="00673736"/>
    <w:rsid w:val="0067422A"/>
    <w:rsid w:val="00674465"/>
    <w:rsid w:val="0067503B"/>
    <w:rsid w:val="0067708E"/>
    <w:rsid w:val="00681783"/>
    <w:rsid w:val="00681DB1"/>
    <w:rsid w:val="00683026"/>
    <w:rsid w:val="00685765"/>
    <w:rsid w:val="006868B7"/>
    <w:rsid w:val="00686A7C"/>
    <w:rsid w:val="00686B6C"/>
    <w:rsid w:val="006935A9"/>
    <w:rsid w:val="0069486B"/>
    <w:rsid w:val="00695259"/>
    <w:rsid w:val="00697819"/>
    <w:rsid w:val="006A52F9"/>
    <w:rsid w:val="006A5799"/>
    <w:rsid w:val="006B127D"/>
    <w:rsid w:val="006B18E2"/>
    <w:rsid w:val="006B1E40"/>
    <w:rsid w:val="006B30E9"/>
    <w:rsid w:val="006B38EA"/>
    <w:rsid w:val="006C1D4F"/>
    <w:rsid w:val="006C3C76"/>
    <w:rsid w:val="006C3DD9"/>
    <w:rsid w:val="006C5130"/>
    <w:rsid w:val="006C5F94"/>
    <w:rsid w:val="006D25B1"/>
    <w:rsid w:val="006D2CC6"/>
    <w:rsid w:val="006D44EE"/>
    <w:rsid w:val="006D65BC"/>
    <w:rsid w:val="006D6C0B"/>
    <w:rsid w:val="006E2FB1"/>
    <w:rsid w:val="006E42BE"/>
    <w:rsid w:val="006E53D3"/>
    <w:rsid w:val="006F0333"/>
    <w:rsid w:val="006F042E"/>
    <w:rsid w:val="006F3E39"/>
    <w:rsid w:val="006F41BF"/>
    <w:rsid w:val="006F51A5"/>
    <w:rsid w:val="0070200F"/>
    <w:rsid w:val="0070305E"/>
    <w:rsid w:val="00703071"/>
    <w:rsid w:val="00704AF4"/>
    <w:rsid w:val="00705E0C"/>
    <w:rsid w:val="00706C83"/>
    <w:rsid w:val="00706F78"/>
    <w:rsid w:val="0070741C"/>
    <w:rsid w:val="00710198"/>
    <w:rsid w:val="00712E86"/>
    <w:rsid w:val="00720B0B"/>
    <w:rsid w:val="007221A0"/>
    <w:rsid w:val="00725CC9"/>
    <w:rsid w:val="00730C09"/>
    <w:rsid w:val="00734968"/>
    <w:rsid w:val="00734E64"/>
    <w:rsid w:val="0073570A"/>
    <w:rsid w:val="0074006E"/>
    <w:rsid w:val="007400D2"/>
    <w:rsid w:val="00740E73"/>
    <w:rsid w:val="007413CE"/>
    <w:rsid w:val="007444A7"/>
    <w:rsid w:val="007506FD"/>
    <w:rsid w:val="00751DFF"/>
    <w:rsid w:val="00754B0E"/>
    <w:rsid w:val="007568B0"/>
    <w:rsid w:val="007569F6"/>
    <w:rsid w:val="00756A5B"/>
    <w:rsid w:val="00762481"/>
    <w:rsid w:val="0076268C"/>
    <w:rsid w:val="00762AAB"/>
    <w:rsid w:val="00773985"/>
    <w:rsid w:val="00773C48"/>
    <w:rsid w:val="00773C50"/>
    <w:rsid w:val="0077538E"/>
    <w:rsid w:val="00777FE3"/>
    <w:rsid w:val="007842D4"/>
    <w:rsid w:val="00785FD4"/>
    <w:rsid w:val="007913FD"/>
    <w:rsid w:val="00791550"/>
    <w:rsid w:val="00793097"/>
    <w:rsid w:val="00793E0A"/>
    <w:rsid w:val="0079427A"/>
    <w:rsid w:val="007A289B"/>
    <w:rsid w:val="007A723E"/>
    <w:rsid w:val="007B23AF"/>
    <w:rsid w:val="007B31F8"/>
    <w:rsid w:val="007B5CC2"/>
    <w:rsid w:val="007B7B1B"/>
    <w:rsid w:val="007C02BE"/>
    <w:rsid w:val="007C0AD3"/>
    <w:rsid w:val="007C1975"/>
    <w:rsid w:val="007C64F3"/>
    <w:rsid w:val="007E0370"/>
    <w:rsid w:val="007E4F19"/>
    <w:rsid w:val="007E5914"/>
    <w:rsid w:val="007E65A8"/>
    <w:rsid w:val="007E75EC"/>
    <w:rsid w:val="007E7691"/>
    <w:rsid w:val="007F1044"/>
    <w:rsid w:val="007F1197"/>
    <w:rsid w:val="007F1C4D"/>
    <w:rsid w:val="007F54D1"/>
    <w:rsid w:val="007F6795"/>
    <w:rsid w:val="007F769F"/>
    <w:rsid w:val="00801714"/>
    <w:rsid w:val="00802604"/>
    <w:rsid w:val="00803A3D"/>
    <w:rsid w:val="008043F1"/>
    <w:rsid w:val="00805E39"/>
    <w:rsid w:val="008109C4"/>
    <w:rsid w:val="00811191"/>
    <w:rsid w:val="0081176D"/>
    <w:rsid w:val="00811D37"/>
    <w:rsid w:val="00812E1B"/>
    <w:rsid w:val="00813202"/>
    <w:rsid w:val="0081582D"/>
    <w:rsid w:val="0081594D"/>
    <w:rsid w:val="0082124A"/>
    <w:rsid w:val="00821961"/>
    <w:rsid w:val="0082364D"/>
    <w:rsid w:val="00823A30"/>
    <w:rsid w:val="008252C5"/>
    <w:rsid w:val="008261B0"/>
    <w:rsid w:val="008267F8"/>
    <w:rsid w:val="00832366"/>
    <w:rsid w:val="00841AD8"/>
    <w:rsid w:val="00842E6E"/>
    <w:rsid w:val="00843AAF"/>
    <w:rsid w:val="00844085"/>
    <w:rsid w:val="008465CA"/>
    <w:rsid w:val="008558B0"/>
    <w:rsid w:val="00856059"/>
    <w:rsid w:val="00856685"/>
    <w:rsid w:val="00861115"/>
    <w:rsid w:val="00862554"/>
    <w:rsid w:val="0086407C"/>
    <w:rsid w:val="0086738B"/>
    <w:rsid w:val="00867F5C"/>
    <w:rsid w:val="00871286"/>
    <w:rsid w:val="008713BA"/>
    <w:rsid w:val="00872665"/>
    <w:rsid w:val="008758E5"/>
    <w:rsid w:val="00876B1C"/>
    <w:rsid w:val="00877408"/>
    <w:rsid w:val="00880AE8"/>
    <w:rsid w:val="00881704"/>
    <w:rsid w:val="008872DE"/>
    <w:rsid w:val="008A3D3F"/>
    <w:rsid w:val="008A60CD"/>
    <w:rsid w:val="008B1AB5"/>
    <w:rsid w:val="008B2FEC"/>
    <w:rsid w:val="008B62BB"/>
    <w:rsid w:val="008B67F7"/>
    <w:rsid w:val="008B6AB0"/>
    <w:rsid w:val="008B72FF"/>
    <w:rsid w:val="008C0532"/>
    <w:rsid w:val="008C11A0"/>
    <w:rsid w:val="008C18F0"/>
    <w:rsid w:val="008C447B"/>
    <w:rsid w:val="008C4CFD"/>
    <w:rsid w:val="008C6BE9"/>
    <w:rsid w:val="008C6F2B"/>
    <w:rsid w:val="008C7138"/>
    <w:rsid w:val="008C7BFF"/>
    <w:rsid w:val="008D03D8"/>
    <w:rsid w:val="008D19C6"/>
    <w:rsid w:val="008D2C68"/>
    <w:rsid w:val="008D4D0B"/>
    <w:rsid w:val="008D7D40"/>
    <w:rsid w:val="008E1BCD"/>
    <w:rsid w:val="008E5097"/>
    <w:rsid w:val="008E6207"/>
    <w:rsid w:val="008E7191"/>
    <w:rsid w:val="008E7576"/>
    <w:rsid w:val="008E7618"/>
    <w:rsid w:val="008F130F"/>
    <w:rsid w:val="008F1748"/>
    <w:rsid w:val="008F2296"/>
    <w:rsid w:val="008F29E7"/>
    <w:rsid w:val="008F4371"/>
    <w:rsid w:val="008F46E4"/>
    <w:rsid w:val="008F5612"/>
    <w:rsid w:val="008F7833"/>
    <w:rsid w:val="008F78C0"/>
    <w:rsid w:val="008F7EE3"/>
    <w:rsid w:val="009008A0"/>
    <w:rsid w:val="00900B88"/>
    <w:rsid w:val="00901FD1"/>
    <w:rsid w:val="009020E7"/>
    <w:rsid w:val="009034D1"/>
    <w:rsid w:val="00904590"/>
    <w:rsid w:val="00904647"/>
    <w:rsid w:val="00904BFA"/>
    <w:rsid w:val="009069A2"/>
    <w:rsid w:val="00910562"/>
    <w:rsid w:val="00910B3A"/>
    <w:rsid w:val="0091193B"/>
    <w:rsid w:val="00912564"/>
    <w:rsid w:val="00913432"/>
    <w:rsid w:val="009141E4"/>
    <w:rsid w:val="00914623"/>
    <w:rsid w:val="00917536"/>
    <w:rsid w:val="00917A77"/>
    <w:rsid w:val="00920DF5"/>
    <w:rsid w:val="00921477"/>
    <w:rsid w:val="009214F1"/>
    <w:rsid w:val="00921C9F"/>
    <w:rsid w:val="00922EE7"/>
    <w:rsid w:val="009235FE"/>
    <w:rsid w:val="00925D03"/>
    <w:rsid w:val="00927DCF"/>
    <w:rsid w:val="009300B1"/>
    <w:rsid w:val="00931964"/>
    <w:rsid w:val="0093559E"/>
    <w:rsid w:val="00937BC6"/>
    <w:rsid w:val="00940B41"/>
    <w:rsid w:val="009428C8"/>
    <w:rsid w:val="0094347F"/>
    <w:rsid w:val="00944472"/>
    <w:rsid w:val="009446AB"/>
    <w:rsid w:val="009451A7"/>
    <w:rsid w:val="00945293"/>
    <w:rsid w:val="009455D7"/>
    <w:rsid w:val="00945EFC"/>
    <w:rsid w:val="00947435"/>
    <w:rsid w:val="00947DE1"/>
    <w:rsid w:val="00953E51"/>
    <w:rsid w:val="00954307"/>
    <w:rsid w:val="00955DE0"/>
    <w:rsid w:val="00955FB6"/>
    <w:rsid w:val="0096012A"/>
    <w:rsid w:val="0096077D"/>
    <w:rsid w:val="00965AD6"/>
    <w:rsid w:val="0096642D"/>
    <w:rsid w:val="00971A11"/>
    <w:rsid w:val="00973E03"/>
    <w:rsid w:val="00975DD6"/>
    <w:rsid w:val="00975E37"/>
    <w:rsid w:val="00977ED0"/>
    <w:rsid w:val="009800F7"/>
    <w:rsid w:val="009823D8"/>
    <w:rsid w:val="009832AA"/>
    <w:rsid w:val="009839F9"/>
    <w:rsid w:val="00983F38"/>
    <w:rsid w:val="009904BA"/>
    <w:rsid w:val="00990D52"/>
    <w:rsid w:val="0099265B"/>
    <w:rsid w:val="00992BD6"/>
    <w:rsid w:val="009938E2"/>
    <w:rsid w:val="00994334"/>
    <w:rsid w:val="009A0B28"/>
    <w:rsid w:val="009A1BDD"/>
    <w:rsid w:val="009A52CA"/>
    <w:rsid w:val="009A6549"/>
    <w:rsid w:val="009A71B5"/>
    <w:rsid w:val="009B24ED"/>
    <w:rsid w:val="009B25DB"/>
    <w:rsid w:val="009B3EF4"/>
    <w:rsid w:val="009B5B3C"/>
    <w:rsid w:val="009B7709"/>
    <w:rsid w:val="009C000F"/>
    <w:rsid w:val="009C036F"/>
    <w:rsid w:val="009C0DFB"/>
    <w:rsid w:val="009C125A"/>
    <w:rsid w:val="009C35C0"/>
    <w:rsid w:val="009C4852"/>
    <w:rsid w:val="009C5EA8"/>
    <w:rsid w:val="009C647A"/>
    <w:rsid w:val="009C6701"/>
    <w:rsid w:val="009C6DEA"/>
    <w:rsid w:val="009D0D49"/>
    <w:rsid w:val="009D13F0"/>
    <w:rsid w:val="009D3A10"/>
    <w:rsid w:val="009D4CCF"/>
    <w:rsid w:val="009D5F69"/>
    <w:rsid w:val="009E1C6D"/>
    <w:rsid w:val="009E6D75"/>
    <w:rsid w:val="009F30CB"/>
    <w:rsid w:val="009F411F"/>
    <w:rsid w:val="009F6C04"/>
    <w:rsid w:val="00A03210"/>
    <w:rsid w:val="00A03AB2"/>
    <w:rsid w:val="00A04959"/>
    <w:rsid w:val="00A06888"/>
    <w:rsid w:val="00A07C82"/>
    <w:rsid w:val="00A11348"/>
    <w:rsid w:val="00A12983"/>
    <w:rsid w:val="00A13853"/>
    <w:rsid w:val="00A13D51"/>
    <w:rsid w:val="00A13F3E"/>
    <w:rsid w:val="00A165AA"/>
    <w:rsid w:val="00A20C54"/>
    <w:rsid w:val="00A21AAA"/>
    <w:rsid w:val="00A22C32"/>
    <w:rsid w:val="00A22CBC"/>
    <w:rsid w:val="00A24180"/>
    <w:rsid w:val="00A244D1"/>
    <w:rsid w:val="00A25297"/>
    <w:rsid w:val="00A26639"/>
    <w:rsid w:val="00A27847"/>
    <w:rsid w:val="00A278CA"/>
    <w:rsid w:val="00A27C6A"/>
    <w:rsid w:val="00A30299"/>
    <w:rsid w:val="00A3147B"/>
    <w:rsid w:val="00A31567"/>
    <w:rsid w:val="00A32D2A"/>
    <w:rsid w:val="00A35140"/>
    <w:rsid w:val="00A35D54"/>
    <w:rsid w:val="00A40A22"/>
    <w:rsid w:val="00A41723"/>
    <w:rsid w:val="00A43B9F"/>
    <w:rsid w:val="00A44E1B"/>
    <w:rsid w:val="00A464C8"/>
    <w:rsid w:val="00A47E4A"/>
    <w:rsid w:val="00A51170"/>
    <w:rsid w:val="00A51321"/>
    <w:rsid w:val="00A540C8"/>
    <w:rsid w:val="00A5421A"/>
    <w:rsid w:val="00A5470E"/>
    <w:rsid w:val="00A54B76"/>
    <w:rsid w:val="00A60882"/>
    <w:rsid w:val="00A62991"/>
    <w:rsid w:val="00A63D4E"/>
    <w:rsid w:val="00A64D91"/>
    <w:rsid w:val="00A65FE5"/>
    <w:rsid w:val="00A67299"/>
    <w:rsid w:val="00A67DAF"/>
    <w:rsid w:val="00A70DCE"/>
    <w:rsid w:val="00A71A23"/>
    <w:rsid w:val="00A72F54"/>
    <w:rsid w:val="00A749E9"/>
    <w:rsid w:val="00A74F77"/>
    <w:rsid w:val="00A76FE5"/>
    <w:rsid w:val="00A80465"/>
    <w:rsid w:val="00A80954"/>
    <w:rsid w:val="00A84354"/>
    <w:rsid w:val="00A864B4"/>
    <w:rsid w:val="00A927CD"/>
    <w:rsid w:val="00A92EAD"/>
    <w:rsid w:val="00A92FCB"/>
    <w:rsid w:val="00A93C1C"/>
    <w:rsid w:val="00A93FAE"/>
    <w:rsid w:val="00A944DE"/>
    <w:rsid w:val="00A96992"/>
    <w:rsid w:val="00A974CA"/>
    <w:rsid w:val="00AA0ADB"/>
    <w:rsid w:val="00AA2817"/>
    <w:rsid w:val="00AA6B9D"/>
    <w:rsid w:val="00AB41A5"/>
    <w:rsid w:val="00AB5163"/>
    <w:rsid w:val="00AC2C90"/>
    <w:rsid w:val="00AC2F56"/>
    <w:rsid w:val="00AC6F11"/>
    <w:rsid w:val="00AD098E"/>
    <w:rsid w:val="00AD145B"/>
    <w:rsid w:val="00AD2995"/>
    <w:rsid w:val="00AD437B"/>
    <w:rsid w:val="00AD556C"/>
    <w:rsid w:val="00AD6CE6"/>
    <w:rsid w:val="00AD76A6"/>
    <w:rsid w:val="00AE2B48"/>
    <w:rsid w:val="00AE3324"/>
    <w:rsid w:val="00AE47D4"/>
    <w:rsid w:val="00AE48F8"/>
    <w:rsid w:val="00AE5D89"/>
    <w:rsid w:val="00AF67E5"/>
    <w:rsid w:val="00B020C1"/>
    <w:rsid w:val="00B0336F"/>
    <w:rsid w:val="00B148EB"/>
    <w:rsid w:val="00B1711D"/>
    <w:rsid w:val="00B1715F"/>
    <w:rsid w:val="00B22D90"/>
    <w:rsid w:val="00B2498B"/>
    <w:rsid w:val="00B24F10"/>
    <w:rsid w:val="00B27ACE"/>
    <w:rsid w:val="00B316B4"/>
    <w:rsid w:val="00B317BB"/>
    <w:rsid w:val="00B31AB5"/>
    <w:rsid w:val="00B3723C"/>
    <w:rsid w:val="00B41B74"/>
    <w:rsid w:val="00B43985"/>
    <w:rsid w:val="00B45B61"/>
    <w:rsid w:val="00B471BF"/>
    <w:rsid w:val="00B47D61"/>
    <w:rsid w:val="00B52383"/>
    <w:rsid w:val="00B544EA"/>
    <w:rsid w:val="00B56C4F"/>
    <w:rsid w:val="00B60FB6"/>
    <w:rsid w:val="00B618DF"/>
    <w:rsid w:val="00B62B9F"/>
    <w:rsid w:val="00B63728"/>
    <w:rsid w:val="00B64723"/>
    <w:rsid w:val="00B64F97"/>
    <w:rsid w:val="00B71D4F"/>
    <w:rsid w:val="00B72F1D"/>
    <w:rsid w:val="00B73578"/>
    <w:rsid w:val="00B74ADA"/>
    <w:rsid w:val="00B7556F"/>
    <w:rsid w:val="00B76A50"/>
    <w:rsid w:val="00B76EBB"/>
    <w:rsid w:val="00B82239"/>
    <w:rsid w:val="00B83256"/>
    <w:rsid w:val="00B862B9"/>
    <w:rsid w:val="00B9000C"/>
    <w:rsid w:val="00B90E4F"/>
    <w:rsid w:val="00B91E5E"/>
    <w:rsid w:val="00B92E45"/>
    <w:rsid w:val="00B94091"/>
    <w:rsid w:val="00B95F3A"/>
    <w:rsid w:val="00B95F67"/>
    <w:rsid w:val="00B96766"/>
    <w:rsid w:val="00BA1D96"/>
    <w:rsid w:val="00BA1EAD"/>
    <w:rsid w:val="00BA3109"/>
    <w:rsid w:val="00BA626C"/>
    <w:rsid w:val="00BA6D41"/>
    <w:rsid w:val="00BB0670"/>
    <w:rsid w:val="00BB4D8B"/>
    <w:rsid w:val="00BB771A"/>
    <w:rsid w:val="00BB794A"/>
    <w:rsid w:val="00BC17C1"/>
    <w:rsid w:val="00BC2A55"/>
    <w:rsid w:val="00BC3DE3"/>
    <w:rsid w:val="00BD0E5D"/>
    <w:rsid w:val="00BD1032"/>
    <w:rsid w:val="00BD4407"/>
    <w:rsid w:val="00BD51E4"/>
    <w:rsid w:val="00BD5A29"/>
    <w:rsid w:val="00BD5CAA"/>
    <w:rsid w:val="00BD602F"/>
    <w:rsid w:val="00BD7B1C"/>
    <w:rsid w:val="00BE192A"/>
    <w:rsid w:val="00BE1DB8"/>
    <w:rsid w:val="00BE3F52"/>
    <w:rsid w:val="00BE4349"/>
    <w:rsid w:val="00BE510E"/>
    <w:rsid w:val="00BF0DAC"/>
    <w:rsid w:val="00BF1299"/>
    <w:rsid w:val="00BF1E45"/>
    <w:rsid w:val="00BF39EB"/>
    <w:rsid w:val="00C02B73"/>
    <w:rsid w:val="00C0489C"/>
    <w:rsid w:val="00C072D9"/>
    <w:rsid w:val="00C10617"/>
    <w:rsid w:val="00C110A2"/>
    <w:rsid w:val="00C113DA"/>
    <w:rsid w:val="00C13FB8"/>
    <w:rsid w:val="00C16E72"/>
    <w:rsid w:val="00C17BC9"/>
    <w:rsid w:val="00C17E9E"/>
    <w:rsid w:val="00C20DBB"/>
    <w:rsid w:val="00C22597"/>
    <w:rsid w:val="00C243FD"/>
    <w:rsid w:val="00C24546"/>
    <w:rsid w:val="00C30ABD"/>
    <w:rsid w:val="00C30BD8"/>
    <w:rsid w:val="00C320B7"/>
    <w:rsid w:val="00C333AB"/>
    <w:rsid w:val="00C34268"/>
    <w:rsid w:val="00C353F5"/>
    <w:rsid w:val="00C36838"/>
    <w:rsid w:val="00C3721B"/>
    <w:rsid w:val="00C46E74"/>
    <w:rsid w:val="00C501B4"/>
    <w:rsid w:val="00C50B93"/>
    <w:rsid w:val="00C521B3"/>
    <w:rsid w:val="00C53452"/>
    <w:rsid w:val="00C54C61"/>
    <w:rsid w:val="00C6052F"/>
    <w:rsid w:val="00C65E37"/>
    <w:rsid w:val="00C66FC6"/>
    <w:rsid w:val="00C715B4"/>
    <w:rsid w:val="00C747AF"/>
    <w:rsid w:val="00C75A82"/>
    <w:rsid w:val="00C76942"/>
    <w:rsid w:val="00C80337"/>
    <w:rsid w:val="00C81242"/>
    <w:rsid w:val="00C8155D"/>
    <w:rsid w:val="00C83D7B"/>
    <w:rsid w:val="00C84D0F"/>
    <w:rsid w:val="00C87AC5"/>
    <w:rsid w:val="00C87C9C"/>
    <w:rsid w:val="00C903BF"/>
    <w:rsid w:val="00C92BC1"/>
    <w:rsid w:val="00C9311E"/>
    <w:rsid w:val="00C95941"/>
    <w:rsid w:val="00C973EF"/>
    <w:rsid w:val="00CA0423"/>
    <w:rsid w:val="00CA2C25"/>
    <w:rsid w:val="00CA3344"/>
    <w:rsid w:val="00CA38D5"/>
    <w:rsid w:val="00CA6F26"/>
    <w:rsid w:val="00CB0434"/>
    <w:rsid w:val="00CB69C2"/>
    <w:rsid w:val="00CB6D5A"/>
    <w:rsid w:val="00CC05C1"/>
    <w:rsid w:val="00CC2BF9"/>
    <w:rsid w:val="00CC34DD"/>
    <w:rsid w:val="00CC3BC7"/>
    <w:rsid w:val="00CC482F"/>
    <w:rsid w:val="00CC797E"/>
    <w:rsid w:val="00CC7F5C"/>
    <w:rsid w:val="00CD4B23"/>
    <w:rsid w:val="00CD525E"/>
    <w:rsid w:val="00CD7AF4"/>
    <w:rsid w:val="00CD7D53"/>
    <w:rsid w:val="00CE3658"/>
    <w:rsid w:val="00CE6EF4"/>
    <w:rsid w:val="00CE7883"/>
    <w:rsid w:val="00CF113B"/>
    <w:rsid w:val="00CF6692"/>
    <w:rsid w:val="00CF6C9A"/>
    <w:rsid w:val="00D016DB"/>
    <w:rsid w:val="00D021B2"/>
    <w:rsid w:val="00D067DE"/>
    <w:rsid w:val="00D10D22"/>
    <w:rsid w:val="00D1152C"/>
    <w:rsid w:val="00D12B2C"/>
    <w:rsid w:val="00D13931"/>
    <w:rsid w:val="00D13D9A"/>
    <w:rsid w:val="00D15EDF"/>
    <w:rsid w:val="00D17A18"/>
    <w:rsid w:val="00D200A5"/>
    <w:rsid w:val="00D225A5"/>
    <w:rsid w:val="00D2527A"/>
    <w:rsid w:val="00D26366"/>
    <w:rsid w:val="00D26A22"/>
    <w:rsid w:val="00D279CF"/>
    <w:rsid w:val="00D33565"/>
    <w:rsid w:val="00D35A59"/>
    <w:rsid w:val="00D3697C"/>
    <w:rsid w:val="00D36D0D"/>
    <w:rsid w:val="00D36E53"/>
    <w:rsid w:val="00D37820"/>
    <w:rsid w:val="00D40940"/>
    <w:rsid w:val="00D44155"/>
    <w:rsid w:val="00D4637F"/>
    <w:rsid w:val="00D46B24"/>
    <w:rsid w:val="00D51984"/>
    <w:rsid w:val="00D522DA"/>
    <w:rsid w:val="00D52DEC"/>
    <w:rsid w:val="00D55FBA"/>
    <w:rsid w:val="00D607BD"/>
    <w:rsid w:val="00D60BA6"/>
    <w:rsid w:val="00D61642"/>
    <w:rsid w:val="00D62128"/>
    <w:rsid w:val="00D66D80"/>
    <w:rsid w:val="00D67F3D"/>
    <w:rsid w:val="00D7534A"/>
    <w:rsid w:val="00D75C04"/>
    <w:rsid w:val="00D80B48"/>
    <w:rsid w:val="00D81269"/>
    <w:rsid w:val="00D832DA"/>
    <w:rsid w:val="00D87C1A"/>
    <w:rsid w:val="00D87EC3"/>
    <w:rsid w:val="00D9034F"/>
    <w:rsid w:val="00D96E1C"/>
    <w:rsid w:val="00D97117"/>
    <w:rsid w:val="00DA287B"/>
    <w:rsid w:val="00DA368B"/>
    <w:rsid w:val="00DA4B81"/>
    <w:rsid w:val="00DA4C6B"/>
    <w:rsid w:val="00DB0470"/>
    <w:rsid w:val="00DB04BF"/>
    <w:rsid w:val="00DB0D5A"/>
    <w:rsid w:val="00DB539C"/>
    <w:rsid w:val="00DB5AC8"/>
    <w:rsid w:val="00DB6CB5"/>
    <w:rsid w:val="00DB7E0A"/>
    <w:rsid w:val="00DC26E8"/>
    <w:rsid w:val="00DC2810"/>
    <w:rsid w:val="00DC38C6"/>
    <w:rsid w:val="00DC5278"/>
    <w:rsid w:val="00DC54CE"/>
    <w:rsid w:val="00DC6012"/>
    <w:rsid w:val="00DC62F8"/>
    <w:rsid w:val="00DC6362"/>
    <w:rsid w:val="00DD032C"/>
    <w:rsid w:val="00DD299C"/>
    <w:rsid w:val="00DD3C4D"/>
    <w:rsid w:val="00DE1D5B"/>
    <w:rsid w:val="00DE3062"/>
    <w:rsid w:val="00DE3C81"/>
    <w:rsid w:val="00DE4ACA"/>
    <w:rsid w:val="00DE4D62"/>
    <w:rsid w:val="00DE625C"/>
    <w:rsid w:val="00DE7587"/>
    <w:rsid w:val="00DE7AE5"/>
    <w:rsid w:val="00DF10BD"/>
    <w:rsid w:val="00DF14D3"/>
    <w:rsid w:val="00DF24B7"/>
    <w:rsid w:val="00DF2F1B"/>
    <w:rsid w:val="00DF4326"/>
    <w:rsid w:val="00DF7701"/>
    <w:rsid w:val="00DF7D9D"/>
    <w:rsid w:val="00E015F2"/>
    <w:rsid w:val="00E021D0"/>
    <w:rsid w:val="00E02ED1"/>
    <w:rsid w:val="00E03F6E"/>
    <w:rsid w:val="00E046DA"/>
    <w:rsid w:val="00E04BA0"/>
    <w:rsid w:val="00E05DA4"/>
    <w:rsid w:val="00E07CE4"/>
    <w:rsid w:val="00E13C10"/>
    <w:rsid w:val="00E1501F"/>
    <w:rsid w:val="00E17F75"/>
    <w:rsid w:val="00E25077"/>
    <w:rsid w:val="00E269A7"/>
    <w:rsid w:val="00E31CF8"/>
    <w:rsid w:val="00E32FFC"/>
    <w:rsid w:val="00E35B38"/>
    <w:rsid w:val="00E36517"/>
    <w:rsid w:val="00E43FC4"/>
    <w:rsid w:val="00E44C34"/>
    <w:rsid w:val="00E47CBE"/>
    <w:rsid w:val="00E50C2C"/>
    <w:rsid w:val="00E51487"/>
    <w:rsid w:val="00E5277C"/>
    <w:rsid w:val="00E53E55"/>
    <w:rsid w:val="00E6317B"/>
    <w:rsid w:val="00E652CD"/>
    <w:rsid w:val="00E736DB"/>
    <w:rsid w:val="00E743A1"/>
    <w:rsid w:val="00E759F7"/>
    <w:rsid w:val="00E76A64"/>
    <w:rsid w:val="00E76AA4"/>
    <w:rsid w:val="00E77A56"/>
    <w:rsid w:val="00E814DC"/>
    <w:rsid w:val="00E815A4"/>
    <w:rsid w:val="00E81983"/>
    <w:rsid w:val="00E82668"/>
    <w:rsid w:val="00E84147"/>
    <w:rsid w:val="00E9049D"/>
    <w:rsid w:val="00E92284"/>
    <w:rsid w:val="00E95D66"/>
    <w:rsid w:val="00EA138C"/>
    <w:rsid w:val="00EA259F"/>
    <w:rsid w:val="00EA4935"/>
    <w:rsid w:val="00EA4A09"/>
    <w:rsid w:val="00EA6441"/>
    <w:rsid w:val="00EB10B9"/>
    <w:rsid w:val="00EB1ED2"/>
    <w:rsid w:val="00EB489D"/>
    <w:rsid w:val="00EB4C45"/>
    <w:rsid w:val="00EC1BDA"/>
    <w:rsid w:val="00EC2A23"/>
    <w:rsid w:val="00EC3383"/>
    <w:rsid w:val="00EC3D67"/>
    <w:rsid w:val="00EC3EB4"/>
    <w:rsid w:val="00EC4627"/>
    <w:rsid w:val="00EC4718"/>
    <w:rsid w:val="00EC5F3C"/>
    <w:rsid w:val="00EC71C4"/>
    <w:rsid w:val="00EC71DF"/>
    <w:rsid w:val="00EC7225"/>
    <w:rsid w:val="00EC7F26"/>
    <w:rsid w:val="00ED1254"/>
    <w:rsid w:val="00ED19B6"/>
    <w:rsid w:val="00ED61E3"/>
    <w:rsid w:val="00EE1F08"/>
    <w:rsid w:val="00EE27AC"/>
    <w:rsid w:val="00EE7AB7"/>
    <w:rsid w:val="00EF0041"/>
    <w:rsid w:val="00EF153E"/>
    <w:rsid w:val="00EF5A0C"/>
    <w:rsid w:val="00EF60EF"/>
    <w:rsid w:val="00F00F11"/>
    <w:rsid w:val="00F011BF"/>
    <w:rsid w:val="00F018C4"/>
    <w:rsid w:val="00F03F27"/>
    <w:rsid w:val="00F049F8"/>
    <w:rsid w:val="00F0617F"/>
    <w:rsid w:val="00F07B6B"/>
    <w:rsid w:val="00F11C41"/>
    <w:rsid w:val="00F17BE3"/>
    <w:rsid w:val="00F209B2"/>
    <w:rsid w:val="00F20A2F"/>
    <w:rsid w:val="00F2514C"/>
    <w:rsid w:val="00F259F0"/>
    <w:rsid w:val="00F262C5"/>
    <w:rsid w:val="00F3178B"/>
    <w:rsid w:val="00F3233C"/>
    <w:rsid w:val="00F339AD"/>
    <w:rsid w:val="00F33A19"/>
    <w:rsid w:val="00F34837"/>
    <w:rsid w:val="00F35D51"/>
    <w:rsid w:val="00F36FF5"/>
    <w:rsid w:val="00F379E3"/>
    <w:rsid w:val="00F44DFA"/>
    <w:rsid w:val="00F45424"/>
    <w:rsid w:val="00F46978"/>
    <w:rsid w:val="00F46FC4"/>
    <w:rsid w:val="00F47362"/>
    <w:rsid w:val="00F474D6"/>
    <w:rsid w:val="00F47877"/>
    <w:rsid w:val="00F5327B"/>
    <w:rsid w:val="00F55C9D"/>
    <w:rsid w:val="00F5709F"/>
    <w:rsid w:val="00F57168"/>
    <w:rsid w:val="00F57D40"/>
    <w:rsid w:val="00F630F1"/>
    <w:rsid w:val="00F63EDB"/>
    <w:rsid w:val="00F64E12"/>
    <w:rsid w:val="00F72F07"/>
    <w:rsid w:val="00F73B9C"/>
    <w:rsid w:val="00F73C81"/>
    <w:rsid w:val="00F74612"/>
    <w:rsid w:val="00F76D73"/>
    <w:rsid w:val="00F77CEB"/>
    <w:rsid w:val="00F81ACE"/>
    <w:rsid w:val="00F83C27"/>
    <w:rsid w:val="00F84610"/>
    <w:rsid w:val="00F86872"/>
    <w:rsid w:val="00F87FAE"/>
    <w:rsid w:val="00F90BC3"/>
    <w:rsid w:val="00F92AE9"/>
    <w:rsid w:val="00F957EB"/>
    <w:rsid w:val="00F95A38"/>
    <w:rsid w:val="00F97E25"/>
    <w:rsid w:val="00FA3D1F"/>
    <w:rsid w:val="00FA5938"/>
    <w:rsid w:val="00FA7113"/>
    <w:rsid w:val="00FA793A"/>
    <w:rsid w:val="00FB07CD"/>
    <w:rsid w:val="00FB138D"/>
    <w:rsid w:val="00FB35BE"/>
    <w:rsid w:val="00FB49B4"/>
    <w:rsid w:val="00FC1906"/>
    <w:rsid w:val="00FC1BA7"/>
    <w:rsid w:val="00FC2307"/>
    <w:rsid w:val="00FC2E51"/>
    <w:rsid w:val="00FC5271"/>
    <w:rsid w:val="00FC5964"/>
    <w:rsid w:val="00FC6E13"/>
    <w:rsid w:val="00FD1322"/>
    <w:rsid w:val="00FD4B6D"/>
    <w:rsid w:val="00FD6C2C"/>
    <w:rsid w:val="00FD7410"/>
    <w:rsid w:val="00FD7699"/>
    <w:rsid w:val="00FE52A6"/>
    <w:rsid w:val="00FE57E6"/>
    <w:rsid w:val="00FE5EA3"/>
    <w:rsid w:val="00FE657B"/>
    <w:rsid w:val="00FE670B"/>
    <w:rsid w:val="00FE6B58"/>
    <w:rsid w:val="00FE7C9A"/>
    <w:rsid w:val="00FF18BE"/>
    <w:rsid w:val="00FF444A"/>
    <w:rsid w:val="00FF4E61"/>
    <w:rsid w:val="00FF54AB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8063DAF"/>
  <w15:chartTrackingRefBased/>
  <w15:docId w15:val="{E7ABC9C0-EBB4-447C-B19F-81785BE67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68C"/>
    <w:pPr>
      <w:suppressAutoHyphens/>
      <w:spacing w:before="80" w:after="120"/>
      <w:ind w:left="567"/>
      <w:jc w:val="both"/>
    </w:pPr>
    <w:rPr>
      <w:rFonts w:ascii="Trebuchet MS" w:hAnsi="Trebuchet MS" w:cs="Arial"/>
      <w:szCs w:val="16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480" w:after="60"/>
      <w:ind w:left="851" w:hanging="851"/>
      <w:outlineLvl w:val="0"/>
    </w:pPr>
    <w:rPr>
      <w:b/>
      <w:caps/>
      <w:kern w:val="1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1569"/>
      </w:tabs>
      <w:spacing w:before="360"/>
      <w:ind w:left="709" w:hanging="709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 w:after="0"/>
      <w:ind w:left="709" w:hanging="709"/>
      <w:outlineLvl w:val="2"/>
    </w:pPr>
    <w:rPr>
      <w:b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spacing w:before="120" w:after="0"/>
      <w:jc w:val="left"/>
      <w:outlineLvl w:val="3"/>
    </w:pPr>
    <w:rPr>
      <w:b/>
      <w:kern w:val="1"/>
      <w:lang w:val="en-US"/>
    </w:rPr>
  </w:style>
  <w:style w:type="paragraph" w:styleId="Heading5">
    <w:name w:val="heading 5"/>
    <w:basedOn w:val="Normal"/>
    <w:next w:val="BodyText"/>
    <w:qFormat/>
    <w:pPr>
      <w:keepNext/>
      <w:spacing w:before="120" w:after="80"/>
      <w:outlineLvl w:val="4"/>
    </w:pPr>
    <w:rPr>
      <w:b/>
      <w:kern w:val="1"/>
      <w:lang w:val="en-US"/>
    </w:rPr>
  </w:style>
  <w:style w:type="paragraph" w:styleId="Heading6">
    <w:name w:val="heading 6"/>
    <w:basedOn w:val="Normal"/>
    <w:next w:val="BodyText"/>
    <w:qFormat/>
    <w:pPr>
      <w:keepNext/>
      <w:numPr>
        <w:ilvl w:val="5"/>
        <w:numId w:val="1"/>
      </w:numPr>
      <w:spacing w:before="120" w:after="80"/>
      <w:outlineLvl w:val="5"/>
    </w:pPr>
    <w:rPr>
      <w:b/>
      <w:i/>
      <w:kern w:val="1"/>
      <w:lang w:val="en-US"/>
    </w:rPr>
  </w:style>
  <w:style w:type="paragraph" w:styleId="Heading7">
    <w:name w:val="heading 7"/>
    <w:basedOn w:val="Normal"/>
    <w:next w:val="BodyText"/>
    <w:qFormat/>
    <w:pPr>
      <w:keepNext/>
      <w:numPr>
        <w:ilvl w:val="6"/>
        <w:numId w:val="1"/>
      </w:numPr>
      <w:spacing w:after="60"/>
      <w:outlineLvl w:val="6"/>
    </w:pPr>
    <w:rPr>
      <w:b/>
      <w:kern w:val="1"/>
      <w:lang w:val="en-US"/>
    </w:rPr>
  </w:style>
  <w:style w:type="paragraph" w:styleId="Heading8">
    <w:name w:val="heading 8"/>
    <w:basedOn w:val="Normal"/>
    <w:next w:val="BodyText"/>
    <w:qFormat/>
    <w:pPr>
      <w:keepNext/>
      <w:numPr>
        <w:ilvl w:val="7"/>
        <w:numId w:val="1"/>
      </w:numPr>
      <w:spacing w:after="60"/>
      <w:outlineLvl w:val="7"/>
    </w:pPr>
    <w:rPr>
      <w:b/>
      <w:i/>
      <w:kern w:val="1"/>
      <w:lang w:val="en-US"/>
    </w:rPr>
  </w:style>
  <w:style w:type="paragraph" w:styleId="Heading9">
    <w:name w:val="heading 9"/>
    <w:basedOn w:val="Normal"/>
    <w:next w:val="BodyText"/>
    <w:qFormat/>
    <w:pPr>
      <w:keepNext/>
      <w:numPr>
        <w:ilvl w:val="8"/>
        <w:numId w:val="1"/>
      </w:numPr>
      <w:spacing w:after="60"/>
      <w:outlineLvl w:val="8"/>
    </w:pPr>
    <w:rPr>
      <w:b/>
      <w:i/>
      <w:kern w:val="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Arial" w:eastAsia="Times New Roman" w:hAnsi="Arial" w:cs="Aria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Times New Roman"/>
    </w:rPr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b/>
    </w:rPr>
  </w:style>
  <w:style w:type="character" w:customStyle="1" w:styleId="WW8Num21z1">
    <w:name w:val="WW8Num21z1"/>
    <w:rPr>
      <w:sz w:val="26"/>
      <w:szCs w:val="26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2z5">
    <w:name w:val="WW8Num22z5"/>
    <w:rPr>
      <w:rFonts w:ascii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color w:val="auto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DefaultParagraphFont1">
    <w:name w:val="Default Paragraph Font1"/>
  </w:style>
  <w:style w:type="character" w:styleId="PageNumber">
    <w:name w:val="page number"/>
    <w:semiHidden/>
    <w:rPr>
      <w:rFonts w:ascii="Times New Roman" w:hAnsi="Times New Roman" w:cs="Times New Roman"/>
      <w:strike w:val="0"/>
      <w:dstrike w:val="0"/>
      <w:position w:val="0"/>
      <w:sz w:val="16"/>
      <w:vertAlign w:val="baseline"/>
    </w:rPr>
  </w:style>
  <w:style w:type="character" w:styleId="CommentReference">
    <w:name w:val="annotation reference"/>
    <w:semiHidden/>
    <w:rPr>
      <w:sz w:val="16"/>
    </w:rPr>
  </w:style>
  <w:style w:type="character" w:customStyle="1" w:styleId="KorrUK">
    <w:name w:val="KorrUK"/>
    <w:rPr>
      <w:rFonts w:ascii="Univers" w:hAnsi="Univers" w:cs="Univers"/>
      <w:sz w:val="22"/>
      <w:lang w:val="en-GB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WW-Absatz-Standardschriftart">
    <w:name w:val="WW-Absatz-Standardschriftart"/>
  </w:style>
  <w:style w:type="character" w:customStyle="1" w:styleId="WW-DefaultParagraphFont">
    <w:name w:val="WW-Default Paragraph Font"/>
  </w:style>
  <w:style w:type="character" w:customStyle="1" w:styleId="WW-DefaultParagraphFont1">
    <w:name w:val="WW-Default Paragraph Font1"/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Heading2Char">
    <w:name w:val="Heading 2 Char"/>
    <w:rPr>
      <w:b/>
      <w:sz w:val="24"/>
      <w:lang w:val="en-US" w:bidi="ar-SA"/>
    </w:rPr>
  </w:style>
  <w:style w:type="character" w:customStyle="1" w:styleId="Heading1Char">
    <w:name w:val="Heading 1 Char"/>
    <w:rPr>
      <w:rFonts w:ascii="Arial" w:hAnsi="Arial" w:cs="Arial"/>
      <w:b/>
      <w:kern w:val="1"/>
      <w:sz w:val="28"/>
      <w:lang w:val="en-GB" w:bidi="ar-SA"/>
    </w:rPr>
  </w:style>
  <w:style w:type="character" w:customStyle="1" w:styleId="Heading3Char">
    <w:name w:val="Heading 3 Char"/>
    <w:rPr>
      <w:rFonts w:ascii="Arial" w:hAnsi="Arial" w:cs="Arial"/>
      <w:b/>
      <w:bCs/>
      <w:sz w:val="26"/>
      <w:szCs w:val="26"/>
      <w:lang w:val="et-EE" w:bidi="ar-SA"/>
    </w:rPr>
  </w:style>
  <w:style w:type="character" w:customStyle="1" w:styleId="CommentTextChar">
    <w:name w:val="Comment Text Char"/>
    <w:rPr>
      <w:rFonts w:ascii="Arial" w:hAnsi="Arial" w:cs="Arial"/>
    </w:rPr>
  </w:style>
  <w:style w:type="character" w:customStyle="1" w:styleId="CommentSubjectChar">
    <w:name w:val="Comment Subject Char"/>
    <w:basedOn w:val="CommentTextChar"/>
    <w:rPr>
      <w:rFonts w:ascii="Arial" w:hAnsi="Arial" w:cs="Arial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customStyle="1" w:styleId="FooterChar">
    <w:name w:val="Footer Char"/>
    <w:uiPriority w:val="99"/>
    <w:rPr>
      <w:rFonts w:ascii="Arial" w:hAnsi="Arial" w:cs="Arial"/>
      <w:sz w:val="16"/>
    </w:rPr>
  </w:style>
  <w:style w:type="character" w:customStyle="1" w:styleId="BodyText2Char">
    <w:name w:val="Body Text 2 Char"/>
    <w:rPr>
      <w:rFonts w:ascii="Arial" w:hAnsi="Arial" w:cs="Arial"/>
      <w:color w:val="000000"/>
      <w:sz w:val="24"/>
      <w:lang w:val="et-EE" w:bidi="ar-SA"/>
    </w:rPr>
  </w:style>
  <w:style w:type="character" w:customStyle="1" w:styleId="Registrilink">
    <w:name w:val="Registri link"/>
  </w:style>
  <w:style w:type="paragraph" w:customStyle="1" w:styleId="Pealkiri">
    <w:name w:val="Pealkiri"/>
    <w:basedOn w:val="Normal"/>
    <w:next w:val="BodyText"/>
    <w:pPr>
      <w:spacing w:before="0" w:after="0"/>
      <w:jc w:val="center"/>
    </w:pPr>
    <w:rPr>
      <w:rFonts w:ascii="Times New Roman" w:hAnsi="Times New Roman" w:cs="Times New Roman"/>
      <w:b/>
    </w:rPr>
  </w:style>
  <w:style w:type="paragraph" w:styleId="BodyText">
    <w:name w:val="Body Text"/>
    <w:basedOn w:val="Normal"/>
    <w:link w:val="BodyTextChar"/>
    <w:semiHidden/>
    <w:pPr>
      <w:spacing w:after="160"/>
    </w:pPr>
    <w:rPr>
      <w:lang w:val="en-US"/>
    </w:rPr>
  </w:style>
  <w:style w:type="paragraph" w:styleId="List">
    <w:name w:val="List"/>
    <w:basedOn w:val="Normal"/>
    <w:semiHidden/>
    <w:pPr>
      <w:spacing w:before="120"/>
      <w:ind w:left="720" w:hanging="720"/>
    </w:pPr>
  </w:style>
  <w:style w:type="paragraph" w:customStyle="1" w:styleId="Caption1">
    <w:name w:val="Caption1"/>
    <w:basedOn w:val="Normal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Register">
    <w:name w:val="Register"/>
    <w:basedOn w:val="Normal"/>
    <w:pPr>
      <w:suppressLineNumbers/>
    </w:pPr>
    <w:rPr>
      <w:rFonts w:cs="Mangal"/>
    </w:rPr>
  </w:style>
  <w:style w:type="paragraph" w:styleId="ListBullet">
    <w:name w:val="List Bullet"/>
    <w:basedOn w:val="Normal"/>
    <w:semiHidden/>
    <w:pPr>
      <w:numPr>
        <w:numId w:val="22"/>
      </w:numPr>
      <w:spacing w:before="60" w:after="60"/>
    </w:pPr>
  </w:style>
  <w:style w:type="paragraph" w:styleId="List2">
    <w:name w:val="List 2"/>
    <w:basedOn w:val="Normal"/>
    <w:semiHidden/>
    <w:pPr>
      <w:spacing w:before="120"/>
      <w:ind w:left="720" w:right="720" w:hanging="720"/>
    </w:pPr>
  </w:style>
  <w:style w:type="paragraph" w:styleId="Footer">
    <w:name w:val="footer"/>
    <w:basedOn w:val="BodyText"/>
    <w:uiPriority w:val="99"/>
    <w:pPr>
      <w:tabs>
        <w:tab w:val="center" w:pos="4153"/>
        <w:tab w:val="right" w:pos="8306"/>
      </w:tabs>
      <w:spacing w:before="0" w:after="0"/>
    </w:pPr>
    <w:rPr>
      <w:sz w:val="16"/>
    </w:rPr>
  </w:style>
  <w:style w:type="paragraph" w:styleId="FootnoteText">
    <w:name w:val="footnote text"/>
    <w:basedOn w:val="Normal"/>
    <w:semiHidden/>
  </w:style>
  <w:style w:type="paragraph" w:styleId="ListNumber">
    <w:name w:val="List Number"/>
    <w:basedOn w:val="Normal"/>
    <w:semiHidden/>
    <w:pPr>
      <w:numPr>
        <w:numId w:val="23"/>
      </w:numPr>
      <w:spacing w:before="60" w:after="60"/>
    </w:pPr>
  </w:style>
  <w:style w:type="paragraph" w:styleId="Header">
    <w:name w:val="header"/>
    <w:basedOn w:val="BodyText"/>
    <w:pPr>
      <w:keepLines/>
      <w:tabs>
        <w:tab w:val="center" w:pos="4320"/>
        <w:tab w:val="right" w:pos="8640"/>
      </w:tabs>
      <w:spacing w:before="0" w:after="0"/>
    </w:pPr>
    <w:rPr>
      <w:rFonts w:cs="Times New Roman"/>
      <w:sz w:val="16"/>
    </w:rPr>
  </w:style>
  <w:style w:type="paragraph" w:styleId="CommentText">
    <w:name w:val="annotation text"/>
    <w:basedOn w:val="Normal"/>
    <w:semiHidden/>
  </w:style>
  <w:style w:type="paragraph" w:styleId="TOC1">
    <w:name w:val="toc 1"/>
    <w:aliases w:val="HEADING 3"/>
    <w:basedOn w:val="Normal"/>
    <w:next w:val="Normal"/>
    <w:uiPriority w:val="39"/>
    <w:pPr>
      <w:tabs>
        <w:tab w:val="right" w:leader="dot" w:pos="9175"/>
      </w:tabs>
      <w:spacing w:before="120"/>
      <w:ind w:left="709" w:hanging="709"/>
      <w:jc w:val="left"/>
    </w:pPr>
    <w:rPr>
      <w:b/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175"/>
      </w:tabs>
      <w:spacing w:before="0" w:after="0"/>
      <w:ind w:left="709" w:hanging="709"/>
      <w:jc w:val="left"/>
    </w:pPr>
    <w:rPr>
      <w:smallCaps/>
      <w:noProof/>
    </w:rPr>
  </w:style>
  <w:style w:type="paragraph" w:styleId="TOC3">
    <w:name w:val="toc 3"/>
    <w:basedOn w:val="Normal"/>
    <w:next w:val="Normal"/>
    <w:uiPriority w:val="39"/>
    <w:pPr>
      <w:tabs>
        <w:tab w:val="right" w:leader="dot" w:pos="9175"/>
      </w:tabs>
      <w:spacing w:before="0" w:after="0"/>
      <w:ind w:left="1418" w:hanging="709"/>
      <w:jc w:val="left"/>
    </w:pPr>
    <w:rPr>
      <w:i/>
      <w:noProof/>
    </w:rPr>
  </w:style>
  <w:style w:type="paragraph" w:styleId="TOC4">
    <w:name w:val="toc 4"/>
    <w:basedOn w:val="Normal"/>
    <w:next w:val="Normal"/>
    <w:semiHidden/>
    <w:pPr>
      <w:spacing w:before="0" w:after="0"/>
      <w:ind w:left="720"/>
      <w:jc w:val="left"/>
    </w:pPr>
    <w:rPr>
      <w:sz w:val="18"/>
    </w:rPr>
  </w:style>
  <w:style w:type="paragraph" w:styleId="TOC5">
    <w:name w:val="toc 5"/>
    <w:basedOn w:val="Normal"/>
    <w:next w:val="Normal"/>
    <w:semiHidden/>
    <w:pPr>
      <w:spacing w:before="0" w:after="0"/>
      <w:ind w:left="960"/>
      <w:jc w:val="left"/>
    </w:pPr>
    <w:rPr>
      <w:sz w:val="18"/>
    </w:rPr>
  </w:style>
  <w:style w:type="paragraph" w:styleId="TOC6">
    <w:name w:val="toc 6"/>
    <w:basedOn w:val="Normal"/>
    <w:next w:val="Normal"/>
    <w:semiHidden/>
    <w:pPr>
      <w:spacing w:before="0" w:after="0"/>
      <w:ind w:left="1200"/>
      <w:jc w:val="left"/>
    </w:pPr>
    <w:rPr>
      <w:sz w:val="18"/>
    </w:rPr>
  </w:style>
  <w:style w:type="paragraph" w:styleId="TOC7">
    <w:name w:val="toc 7"/>
    <w:basedOn w:val="Normal"/>
    <w:next w:val="Normal"/>
    <w:semiHidden/>
    <w:pPr>
      <w:spacing w:before="0" w:after="0"/>
      <w:ind w:left="1440"/>
      <w:jc w:val="left"/>
    </w:pPr>
    <w:rPr>
      <w:sz w:val="18"/>
    </w:rPr>
  </w:style>
  <w:style w:type="paragraph" w:styleId="TOC8">
    <w:name w:val="toc 8"/>
    <w:basedOn w:val="Normal"/>
    <w:next w:val="Normal"/>
    <w:semiHidden/>
    <w:pPr>
      <w:spacing w:before="0" w:after="0"/>
      <w:ind w:left="1680"/>
      <w:jc w:val="left"/>
    </w:pPr>
    <w:rPr>
      <w:sz w:val="18"/>
    </w:rPr>
  </w:style>
  <w:style w:type="paragraph" w:styleId="TOC9">
    <w:name w:val="toc 9"/>
    <w:basedOn w:val="Normal"/>
    <w:next w:val="Normal"/>
    <w:semiHidden/>
    <w:pPr>
      <w:spacing w:before="0" w:after="0"/>
      <w:ind w:left="1920"/>
      <w:jc w:val="left"/>
    </w:pPr>
    <w:rPr>
      <w:sz w:val="18"/>
    </w:rPr>
  </w:style>
  <w:style w:type="paragraph" w:styleId="Caption">
    <w:name w:val="caption"/>
    <w:basedOn w:val="Normal"/>
    <w:next w:val="BodyText"/>
    <w:qFormat/>
    <w:pPr>
      <w:spacing w:before="120" w:line="288" w:lineRule="auto"/>
    </w:pPr>
    <w:rPr>
      <w:b/>
      <w:sz w:val="22"/>
    </w:rPr>
  </w:style>
  <w:style w:type="paragraph" w:styleId="BodyText2">
    <w:name w:val="Body Text 2"/>
    <w:basedOn w:val="Normal"/>
    <w:semiHidden/>
    <w:rPr>
      <w:color w:val="000000"/>
    </w:rPr>
  </w:style>
  <w:style w:type="paragraph" w:styleId="BodyText3">
    <w:name w:val="Body Text 3"/>
    <w:basedOn w:val="Normal"/>
    <w:semiHidden/>
    <w:rPr>
      <w:color w:val="FF0000"/>
      <w:lang w:eastAsia="et-EE"/>
    </w:rPr>
  </w:style>
  <w:style w:type="paragraph" w:customStyle="1" w:styleId="C1PlainText">
    <w:name w:val="C1 Plain Text"/>
    <w:basedOn w:val="Normal"/>
    <w:pPr>
      <w:overflowPunct w:val="0"/>
      <w:autoSpaceDE w:val="0"/>
      <w:spacing w:after="80"/>
      <w:ind w:left="1296"/>
      <w:textAlignment w:val="baseline"/>
    </w:pPr>
    <w:rPr>
      <w:rFonts w:ascii="Times New Roman" w:hAnsi="Times New Roman" w:cs="Times New Roman"/>
    </w:rPr>
  </w:style>
  <w:style w:type="paragraph" w:customStyle="1" w:styleId="A">
    <w:name w:val="A"/>
    <w:basedOn w:val="Normal"/>
    <w:pPr>
      <w:tabs>
        <w:tab w:val="left" w:pos="1701"/>
        <w:tab w:val="left" w:pos="2268"/>
        <w:tab w:val="right" w:pos="8789"/>
      </w:tabs>
      <w:spacing w:before="0" w:after="0"/>
      <w:ind w:left="1134"/>
      <w:jc w:val="left"/>
    </w:pPr>
    <w:rPr>
      <w:rFonts w:ascii="Times New Roman" w:hAnsi="Times New Roman"/>
      <w:bCs/>
      <w:kern w:val="1"/>
      <w:szCs w:val="32"/>
    </w:rPr>
  </w:style>
  <w:style w:type="paragraph" w:customStyle="1" w:styleId="Table">
    <w:name w:val="Table"/>
    <w:basedOn w:val="BodyText"/>
    <w:pPr>
      <w:numPr>
        <w:numId w:val="18"/>
      </w:numPr>
      <w:tabs>
        <w:tab w:val="left" w:pos="900"/>
      </w:tabs>
      <w:spacing w:before="60" w:after="0"/>
      <w:ind w:left="900" w:hanging="360"/>
    </w:pPr>
    <w:rPr>
      <w:sz w:val="22"/>
      <w:lang w:val="en-GB"/>
    </w:rPr>
  </w:style>
  <w:style w:type="paragraph" w:customStyle="1" w:styleId="Normal-list">
    <w:name w:val="Normal-list"/>
    <w:basedOn w:val="Normal"/>
    <w:pPr>
      <w:numPr>
        <w:numId w:val="17"/>
      </w:numPr>
      <w:tabs>
        <w:tab w:val="left" w:pos="1440"/>
      </w:tabs>
      <w:spacing w:before="120" w:after="0"/>
      <w:ind w:left="1440" w:hanging="540"/>
    </w:pPr>
    <w:rPr>
      <w:sz w:val="22"/>
    </w:rPr>
  </w:style>
  <w:style w:type="paragraph" w:customStyle="1" w:styleId="Normal-under">
    <w:name w:val="Normal-under"/>
    <w:basedOn w:val="Normal"/>
    <w:pPr>
      <w:tabs>
        <w:tab w:val="num" w:pos="1080"/>
        <w:tab w:val="left" w:pos="2340"/>
      </w:tabs>
      <w:spacing w:before="120" w:after="0"/>
      <w:ind w:left="2340"/>
    </w:pPr>
    <w:rPr>
      <w:sz w:val="22"/>
    </w:rPr>
  </w:style>
  <w:style w:type="paragraph" w:styleId="BodyTextIndent">
    <w:name w:val="Body Text Indent"/>
    <w:basedOn w:val="Normal"/>
    <w:semiHidden/>
    <w:pPr>
      <w:ind w:firstLine="720"/>
    </w:pPr>
    <w:rPr>
      <w:color w:val="33CCCC"/>
      <w:lang w:eastAsia="et-EE"/>
    </w:rPr>
  </w:style>
  <w:style w:type="paragraph" w:styleId="BodyTextIndent2">
    <w:name w:val="Body Text Indent 2"/>
    <w:basedOn w:val="Normal"/>
    <w:semiHidden/>
    <w:pPr>
      <w:spacing w:before="0" w:after="0" w:line="360" w:lineRule="auto"/>
      <w:ind w:firstLine="720"/>
    </w:pPr>
    <w:rPr>
      <w:rFonts w:ascii="Times New Roman" w:hAnsi="Times New Roman" w:cs="Times New Roman"/>
    </w:rPr>
  </w:style>
  <w:style w:type="paragraph" w:styleId="BodyTextIndent3">
    <w:name w:val="Body Text Indent 3"/>
    <w:basedOn w:val="Normal"/>
    <w:semiHidden/>
    <w:pPr>
      <w:ind w:left="360"/>
    </w:pPr>
    <w:rPr>
      <w:lang w:val="en-US"/>
    </w:rPr>
  </w:style>
  <w:style w:type="paragraph" w:customStyle="1" w:styleId="WW-BodyText3">
    <w:name w:val="WW-Body Text 3"/>
    <w:basedOn w:val="Normal"/>
    <w:pPr>
      <w:overflowPunct w:val="0"/>
      <w:autoSpaceDE w:val="0"/>
      <w:spacing w:before="0" w:after="0"/>
      <w:jc w:val="left"/>
      <w:textAlignment w:val="baseline"/>
    </w:pPr>
    <w:rPr>
      <w:rFonts w:ascii="Times New Roman" w:hAnsi="Times New Roman" w:cs="Times New Roman"/>
      <w:lang w:eastAsia="et-EE"/>
    </w:rPr>
  </w:style>
  <w:style w:type="paragraph" w:styleId="Subtitle">
    <w:name w:val="Subtitle"/>
    <w:basedOn w:val="Normal"/>
    <w:next w:val="BodyText"/>
    <w:qFormat/>
    <w:pPr>
      <w:spacing w:before="0" w:after="0"/>
    </w:pPr>
    <w:rPr>
      <w:rFonts w:ascii="Times New Roman" w:hAnsi="Times New Roman" w:cs="Times New Roman"/>
      <w:b/>
      <w:bCs/>
      <w:i/>
      <w:iCs/>
      <w:lang w:val="en-GB"/>
    </w:rPr>
  </w:style>
  <w:style w:type="paragraph" w:styleId="NormalWeb">
    <w:name w:val="Normal (Web)"/>
    <w:basedOn w:val="Normal"/>
    <w:uiPriority w:val="99"/>
    <w:pPr>
      <w:spacing w:before="100" w:after="100"/>
      <w:jc w:val="left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Text">
    <w:name w:val="Text"/>
    <w:basedOn w:val="Normal"/>
    <w:pPr>
      <w:spacing w:before="120" w:after="0"/>
      <w:jc w:val="left"/>
    </w:pPr>
    <w:rPr>
      <w:rFonts w:ascii="Times New Roman" w:hAnsi="Times New Roman" w:cs="Times New Roman"/>
      <w:lang w:val="en-GB"/>
    </w:rPr>
  </w:style>
  <w:style w:type="paragraph" w:customStyle="1" w:styleId="Bullet">
    <w:name w:val="Bullet"/>
    <w:basedOn w:val="Normal"/>
    <w:pPr>
      <w:tabs>
        <w:tab w:val="left" w:pos="680"/>
        <w:tab w:val="left" w:pos="1134"/>
      </w:tabs>
      <w:spacing w:before="120" w:after="180"/>
      <w:ind w:left="1134" w:hanging="567"/>
    </w:pPr>
    <w:rPr>
      <w:rFonts w:ascii="Times New Roman" w:hAnsi="Times New Roman" w:cs="Times New Roman"/>
      <w:lang w:val="en-GB"/>
    </w:rPr>
  </w:style>
  <w:style w:type="paragraph" w:customStyle="1" w:styleId="font5">
    <w:name w:val="font5"/>
    <w:basedOn w:val="Normal"/>
    <w:pPr>
      <w:spacing w:before="100" w:after="100"/>
      <w:jc w:val="left"/>
    </w:pPr>
    <w:rPr>
      <w:rFonts w:eastAsia="Arial Unicode MS"/>
      <w:b/>
      <w:bCs/>
      <w:lang w:val="en-GB"/>
    </w:rPr>
  </w:style>
  <w:style w:type="paragraph" w:customStyle="1" w:styleId="xl24">
    <w:name w:val="xl24"/>
    <w:basedOn w:val="Normal"/>
    <w:pPr>
      <w:pBdr>
        <w:top w:val="double" w:sz="6" w:space="0" w:color="000000"/>
        <w:bottom w:val="double" w:sz="6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25">
    <w:name w:val="xl25"/>
    <w:basedOn w:val="Normal"/>
    <w:pPr>
      <w:pBdr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26">
    <w:name w:val="xl26"/>
    <w:basedOn w:val="Normal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27">
    <w:name w:val="xl2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28">
    <w:name w:val="xl28"/>
    <w:basedOn w:val="Normal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29">
    <w:name w:val="xl29"/>
    <w:basedOn w:val="Normal"/>
    <w:pPr>
      <w:pBdr>
        <w:top w:val="double" w:sz="6" w:space="0" w:color="000000"/>
        <w:left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30">
    <w:name w:val="xl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31">
    <w:name w:val="xl31"/>
    <w:basedOn w:val="Normal"/>
    <w:pPr>
      <w:pBdr>
        <w:top w:val="single" w:sz="4" w:space="0" w:color="000000"/>
        <w:left w:val="single" w:sz="4" w:space="0" w:color="000000"/>
        <w:bottom w:val="double" w:sz="6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32">
    <w:name w:val="xl32"/>
    <w:basedOn w:val="Normal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eastAsia="Arial Unicode MS"/>
      <w:b/>
      <w:bCs/>
      <w:szCs w:val="24"/>
      <w:lang w:val="en-GB"/>
    </w:rPr>
  </w:style>
  <w:style w:type="paragraph" w:customStyle="1" w:styleId="xl33">
    <w:name w:val="xl33"/>
    <w:basedOn w:val="Normal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left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34">
    <w:name w:val="xl34"/>
    <w:basedOn w:val="Normal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  <w:jc w:val="left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35">
    <w:name w:val="xl35"/>
    <w:basedOn w:val="Normal"/>
    <w:pPr>
      <w:pBdr>
        <w:left w:val="single" w:sz="8" w:space="0" w:color="000000"/>
        <w:bottom w:val="double" w:sz="6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36">
    <w:name w:val="xl36"/>
    <w:basedOn w:val="Normal"/>
    <w:pPr>
      <w:pBdr>
        <w:bottom w:val="double" w:sz="6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37">
    <w:name w:val="xl37"/>
    <w:basedOn w:val="Normal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38">
    <w:name w:val="xl38"/>
    <w:basedOn w:val="Normal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39">
    <w:name w:val="xl39"/>
    <w:basedOn w:val="Normal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40">
    <w:name w:val="xl4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41">
    <w:name w:val="xl41"/>
    <w:basedOn w:val="Normal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42">
    <w:name w:val="xl42"/>
    <w:basedOn w:val="Normal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43">
    <w:name w:val="xl43"/>
    <w:basedOn w:val="Normal"/>
    <w:pPr>
      <w:pBdr>
        <w:top w:val="double" w:sz="6" w:space="0" w:color="000000"/>
        <w:left w:val="single" w:sz="8" w:space="0" w:color="000000"/>
        <w:bottom w:val="double" w:sz="6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44">
    <w:name w:val="xl44"/>
    <w:basedOn w:val="Normal"/>
    <w:pPr>
      <w:pBdr>
        <w:top w:val="double" w:sz="6" w:space="0" w:color="000000"/>
        <w:bottom w:val="double" w:sz="6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45">
    <w:name w:val="xl45"/>
    <w:basedOn w:val="Normal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left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46">
    <w:name w:val="xl46"/>
    <w:basedOn w:val="Normal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47">
    <w:name w:val="xl47"/>
    <w:basedOn w:val="Normal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48">
    <w:name w:val="xl48"/>
    <w:basedOn w:val="Normal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49">
    <w:name w:val="xl4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50">
    <w:name w:val="xl5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51">
    <w:name w:val="xl51"/>
    <w:basedOn w:val="Normal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52">
    <w:name w:val="xl52"/>
    <w:basedOn w:val="Normal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53">
    <w:name w:val="xl53"/>
    <w:basedOn w:val="Normal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54">
    <w:name w:val="xl54"/>
    <w:basedOn w:val="Normal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55">
    <w:name w:val="xl55"/>
    <w:basedOn w:val="Normal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56">
    <w:name w:val="xl56"/>
    <w:basedOn w:val="Normal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57">
    <w:name w:val="xl57"/>
    <w:basedOn w:val="Normal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58">
    <w:name w:val="xl58"/>
    <w:basedOn w:val="Normal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59">
    <w:name w:val="xl59"/>
    <w:basedOn w:val="Normal"/>
    <w:pPr>
      <w:pBdr>
        <w:top w:val="double" w:sz="6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60">
    <w:name w:val="xl60"/>
    <w:basedOn w:val="Normal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61">
    <w:name w:val="xl61"/>
    <w:basedOn w:val="Normal"/>
    <w:pPr>
      <w:pBdr>
        <w:top w:val="single" w:sz="4" w:space="0" w:color="000000"/>
        <w:bottom w:val="double" w:sz="6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62">
    <w:name w:val="xl62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szCs w:val="24"/>
      <w:lang w:val="en-GB"/>
    </w:rPr>
  </w:style>
  <w:style w:type="paragraph" w:customStyle="1" w:styleId="xl63">
    <w:name w:val="xl63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szCs w:val="24"/>
      <w:lang w:val="en-GB"/>
    </w:rPr>
  </w:style>
  <w:style w:type="paragraph" w:customStyle="1" w:styleId="xl64">
    <w:name w:val="xl64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eastAsia="Arial Unicode MS"/>
      <w:b/>
      <w:bCs/>
      <w:szCs w:val="24"/>
      <w:lang w:val="en-GB"/>
    </w:rPr>
  </w:style>
  <w:style w:type="paragraph" w:customStyle="1" w:styleId="xl65">
    <w:name w:val="xl6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66">
    <w:name w:val="xl6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67">
    <w:name w:val="xl67"/>
    <w:basedOn w:val="Normal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68">
    <w:name w:val="xl68"/>
    <w:basedOn w:val="Normal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69">
    <w:name w:val="xl69"/>
    <w:basedOn w:val="Normal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70">
    <w:name w:val="xl70"/>
    <w:basedOn w:val="Normal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71">
    <w:name w:val="xl71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72">
    <w:name w:val="xl72"/>
    <w:basedOn w:val="Normal"/>
    <w:pPr>
      <w:pBdr>
        <w:top w:val="single" w:sz="8" w:space="0" w:color="000000"/>
        <w:bottom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73">
    <w:name w:val="xl73"/>
    <w:basedOn w:val="Normal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74">
    <w:name w:val="xl74"/>
    <w:basedOn w:val="Normal"/>
    <w:pPr>
      <w:pBdr>
        <w:left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75">
    <w:name w:val="xl75"/>
    <w:basedOn w:val="Normal"/>
    <w:pPr>
      <w:pBdr>
        <w:left w:val="single" w:sz="4" w:space="0" w:color="000000"/>
        <w:bottom w:val="double" w:sz="6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76">
    <w:name w:val="xl76"/>
    <w:basedOn w:val="Normal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77">
    <w:name w:val="xl77"/>
    <w:basedOn w:val="Normal"/>
    <w:pPr>
      <w:pBdr>
        <w:top w:val="single" w:sz="4" w:space="0" w:color="000000"/>
        <w:bottom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78">
    <w:name w:val="xl78"/>
    <w:basedOn w:val="Normal"/>
    <w:pPr>
      <w:pBdr>
        <w:top w:val="single" w:sz="4" w:space="0" w:color="000000"/>
        <w:bottom w:val="double" w:sz="6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79">
    <w:name w:val="xl79"/>
    <w:basedOn w:val="Normal"/>
    <w:pPr>
      <w:pBdr>
        <w:top w:val="double" w:sz="6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80">
    <w:name w:val="xl80"/>
    <w:basedOn w:val="Normal"/>
    <w:pPr>
      <w:pBdr>
        <w:top w:val="double" w:sz="6" w:space="0" w:color="000000"/>
        <w:bottom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xl81">
    <w:name w:val="xl81"/>
    <w:basedOn w:val="Normal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82">
    <w:name w:val="xl82"/>
    <w:basedOn w:val="Normal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83">
    <w:name w:val="xl83"/>
    <w:basedOn w:val="Normal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84">
    <w:name w:val="xl84"/>
    <w:basedOn w:val="Normal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85">
    <w:name w:val="xl85"/>
    <w:basedOn w:val="Normal"/>
    <w:pP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86">
    <w:name w:val="xl86"/>
    <w:basedOn w:val="Normal"/>
    <w:pPr>
      <w:pBdr>
        <w:bottom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87">
    <w:name w:val="xl87"/>
    <w:basedOn w:val="Normal"/>
    <w:pPr>
      <w:pBdr>
        <w:top w:val="single" w:sz="8" w:space="0" w:color="000000"/>
        <w:lef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88">
    <w:name w:val="xl88"/>
    <w:basedOn w:val="Normal"/>
    <w:pPr>
      <w:pBdr>
        <w:top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89">
    <w:name w:val="xl89"/>
    <w:basedOn w:val="Normal"/>
    <w:pPr>
      <w:pBdr>
        <w:top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90">
    <w:name w:val="xl90"/>
    <w:basedOn w:val="Normal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xl91">
    <w:name w:val="xl91"/>
    <w:basedOn w:val="Normal"/>
    <w:pPr>
      <w:pBdr>
        <w:left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eastAsia="Arial Unicode MS"/>
      <w:b/>
      <w:bCs/>
      <w:szCs w:val="24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/>
      <w:jc w:val="left"/>
    </w:pPr>
    <w:rPr>
      <w:sz w:val="28"/>
      <w:lang w:val="en-US"/>
    </w:rPr>
  </w:style>
  <w:style w:type="paragraph" w:customStyle="1" w:styleId="TableContents">
    <w:name w:val="Table Contents"/>
    <w:basedOn w:val="BodyText"/>
    <w:pPr>
      <w:spacing w:before="0" w:after="120"/>
      <w:jc w:val="left"/>
    </w:pPr>
    <w:rPr>
      <w:rFonts w:ascii="Times New Roman" w:hAnsi="Times New Roman" w:cs="Times New Roman"/>
    </w:rPr>
  </w:style>
  <w:style w:type="paragraph" w:customStyle="1" w:styleId="TableHeading">
    <w:name w:val="Table Heading"/>
    <w:basedOn w:val="TableContents"/>
    <w:pPr>
      <w:jc w:val="center"/>
    </w:pPr>
    <w:rPr>
      <w:b/>
      <w:i/>
    </w:rPr>
  </w:style>
  <w:style w:type="paragraph" w:customStyle="1" w:styleId="Standard">
    <w:name w:val="Standard"/>
    <w:pPr>
      <w:suppressAutoHyphens/>
      <w:autoSpaceDE w:val="0"/>
      <w:spacing w:before="80"/>
      <w:ind w:left="567"/>
      <w:jc w:val="both"/>
    </w:pPr>
    <w:rPr>
      <w:sz w:val="24"/>
      <w:szCs w:val="24"/>
      <w:lang w:eastAsia="zh-CN"/>
    </w:rPr>
  </w:style>
  <w:style w:type="paragraph" w:customStyle="1" w:styleId="NormalVerdana">
    <w:name w:val="Normal + Verdana"/>
    <w:basedOn w:val="Standard"/>
    <w:rPr>
      <w:rFonts w:ascii="Verdana" w:hAnsi="Verdana" w:cs="Verdana"/>
      <w:sz w:val="16"/>
    </w:rPr>
  </w:style>
  <w:style w:type="paragraph" w:styleId="BalloonText">
    <w:name w:val="Balloon Text"/>
    <w:basedOn w:val="Normal"/>
    <w:pPr>
      <w:spacing w:before="0" w:after="0"/>
      <w:jc w:val="left"/>
    </w:pPr>
    <w:rPr>
      <w:rFonts w:ascii="Tahoma" w:hAnsi="Tahoma" w:cs="Tahoma"/>
      <w:sz w:val="16"/>
      <w:lang w:val="en-US"/>
    </w:rPr>
  </w:style>
  <w:style w:type="paragraph" w:customStyle="1" w:styleId="Normaltext">
    <w:name w:val="Normal text"/>
    <w:basedOn w:val="Normal"/>
    <w:pPr>
      <w:spacing w:before="120"/>
      <w:ind w:left="794"/>
    </w:pPr>
    <w:rPr>
      <w:lang w:val="en-GB"/>
    </w:rPr>
  </w:style>
  <w:style w:type="paragraph" w:styleId="BlockText">
    <w:name w:val="Block Text"/>
    <w:basedOn w:val="Normal"/>
    <w:semiHidden/>
    <w:pPr>
      <w:tabs>
        <w:tab w:val="left" w:pos="709"/>
      </w:tabs>
      <w:spacing w:before="0" w:after="0" w:line="240" w:lineRule="atLeast"/>
      <w:ind w:left="709" w:right="-53"/>
    </w:pPr>
    <w:rPr>
      <w:rFonts w:ascii="Times New Roman" w:hAnsi="Times New Roman" w:cs="Times New Roman"/>
      <w:lang w:val="en-GB"/>
    </w:rPr>
  </w:style>
  <w:style w:type="paragraph" w:styleId="DocumentMap">
    <w:name w:val="Document Map"/>
    <w:basedOn w:val="Normal"/>
    <w:semiHidden/>
    <w:pPr>
      <w:shd w:val="clear" w:color="auto" w:fill="000080"/>
      <w:spacing w:before="0" w:after="0"/>
      <w:jc w:val="left"/>
    </w:pPr>
    <w:rPr>
      <w:rFonts w:ascii="Tahoma" w:hAnsi="Tahoma" w:cs="Tahoma"/>
      <w:lang w:val="en-GB"/>
    </w:rPr>
  </w:style>
  <w:style w:type="paragraph" w:styleId="Salutation">
    <w:name w:val="Salutation"/>
    <w:basedOn w:val="Normal"/>
    <w:next w:val="Normal"/>
    <w:semiHidden/>
    <w:pPr>
      <w:spacing w:before="0" w:after="0"/>
      <w:jc w:val="left"/>
    </w:pPr>
    <w:rPr>
      <w:rFonts w:ascii="Times New Roman" w:hAnsi="Times New Roman" w:cs="Times New Roman"/>
      <w:lang w:val="en-GB"/>
    </w:rPr>
  </w:style>
  <w:style w:type="paragraph" w:styleId="Date">
    <w:name w:val="Date"/>
    <w:basedOn w:val="Normal"/>
    <w:next w:val="Normal"/>
    <w:semiHidden/>
    <w:pPr>
      <w:spacing w:before="0" w:after="0"/>
      <w:ind w:left="4320"/>
      <w:jc w:val="left"/>
    </w:pPr>
    <w:rPr>
      <w:rFonts w:ascii="Times New Roman" w:hAnsi="Times New Roman" w:cs="Times New Roman"/>
      <w:lang w:val="en-GB"/>
    </w:rPr>
  </w:style>
  <w:style w:type="paragraph" w:styleId="Closing">
    <w:name w:val="Closing"/>
    <w:basedOn w:val="Normal"/>
    <w:semiHidden/>
    <w:pPr>
      <w:spacing w:before="0" w:after="0"/>
      <w:ind w:left="4320"/>
      <w:jc w:val="left"/>
    </w:pPr>
    <w:rPr>
      <w:rFonts w:ascii="Times New Roman" w:hAnsi="Times New Roman" w:cs="Times New Roman"/>
      <w:lang w:val="en-GB"/>
    </w:rPr>
  </w:style>
  <w:style w:type="paragraph" w:styleId="Signature">
    <w:name w:val="Signature"/>
    <w:basedOn w:val="Normal"/>
    <w:semiHidden/>
    <w:pPr>
      <w:spacing w:before="0" w:after="0"/>
      <w:ind w:left="4320"/>
      <w:jc w:val="left"/>
    </w:pPr>
    <w:rPr>
      <w:rFonts w:ascii="Times New Roman" w:hAnsi="Times New Roman" w:cs="Times New Roman"/>
      <w:lang w:val="en-GB"/>
    </w:rPr>
  </w:style>
  <w:style w:type="paragraph" w:customStyle="1" w:styleId="hsched1">
    <w:name w:val="hsched1"/>
    <w:basedOn w:val="Heading2"/>
    <w:pPr>
      <w:numPr>
        <w:ilvl w:val="0"/>
        <w:numId w:val="0"/>
      </w:numPr>
      <w:spacing w:before="120" w:after="0"/>
      <w:ind w:left="567" w:hanging="567"/>
      <w:jc w:val="left"/>
    </w:pPr>
    <w:rPr>
      <w:i/>
      <w:caps w:val="0"/>
      <w:sz w:val="28"/>
      <w:lang w:val="ru-RU"/>
    </w:rPr>
  </w:style>
  <w:style w:type="paragraph" w:customStyle="1" w:styleId="tekst">
    <w:name w:val="tekst"/>
    <w:basedOn w:val="Normal"/>
    <w:pPr>
      <w:spacing w:before="0" w:after="0"/>
      <w:ind w:firstLine="426"/>
    </w:pPr>
    <w:rPr>
      <w:rFonts w:ascii="Times New Roman" w:hAnsi="Times New Roman" w:cs="Times New Roman"/>
      <w:sz w:val="22"/>
    </w:rPr>
  </w:style>
  <w:style w:type="paragraph" w:customStyle="1" w:styleId="Jutumullitekst1">
    <w:name w:val="Jutumullitekst1"/>
    <w:basedOn w:val="Normal"/>
    <w:pPr>
      <w:spacing w:before="0" w:after="0"/>
      <w:jc w:val="left"/>
    </w:pPr>
    <w:rPr>
      <w:rFonts w:ascii="Tahoma" w:hAnsi="Tahoma" w:cs="Tahoma"/>
      <w:sz w:val="16"/>
    </w:rPr>
  </w:style>
  <w:style w:type="paragraph" w:customStyle="1" w:styleId="WW-BodyText2">
    <w:name w:val="WW-Body Text 2"/>
    <w:basedOn w:val="Normal"/>
    <w:pPr>
      <w:spacing w:before="0" w:after="0"/>
      <w:jc w:val="center"/>
    </w:pPr>
    <w:rPr>
      <w:rFonts w:ascii="Verdana" w:hAnsi="Verdana" w:cs="Verdana"/>
      <w:b/>
    </w:rPr>
  </w:style>
  <w:style w:type="paragraph" w:customStyle="1" w:styleId="WW-BodyText2123">
    <w:name w:val="WW-Body Text 2123"/>
    <w:basedOn w:val="Normal"/>
    <w:pPr>
      <w:spacing w:before="0" w:after="0"/>
    </w:pPr>
    <w:rPr>
      <w:rFonts w:ascii="Verdana" w:hAnsi="Verdana" w:cs="Verdana"/>
      <w:color w:val="800000"/>
      <w:sz w:val="21"/>
      <w:szCs w:val="21"/>
    </w:rPr>
  </w:style>
  <w:style w:type="paragraph" w:customStyle="1" w:styleId="Hangingindent">
    <w:name w:val="Hanging indent"/>
    <w:basedOn w:val="BodyText"/>
    <w:pPr>
      <w:tabs>
        <w:tab w:val="left" w:pos="567"/>
      </w:tabs>
      <w:spacing w:before="0" w:after="0"/>
      <w:ind w:hanging="283"/>
    </w:pPr>
    <w:rPr>
      <w:rFonts w:ascii="Times New Roman" w:hAnsi="Times New Roman" w:cs="Times New Roman"/>
      <w:sz w:val="24"/>
    </w:rPr>
  </w:style>
  <w:style w:type="paragraph" w:customStyle="1" w:styleId="WW-ListBullet2">
    <w:name w:val="WW-List Bullet 2"/>
    <w:basedOn w:val="Normal"/>
    <w:pPr>
      <w:widowControl w:val="0"/>
      <w:overflowPunct w:val="0"/>
      <w:autoSpaceDE w:val="0"/>
      <w:spacing w:before="0" w:after="0"/>
      <w:ind w:left="566" w:hanging="283"/>
      <w:jc w:val="left"/>
      <w:textAlignment w:val="baseline"/>
    </w:pPr>
    <w:rPr>
      <w:rFonts w:ascii="MS Sans Serif" w:hAnsi="MS Sans Serif" w:cs="MS Sans Serif"/>
    </w:rPr>
  </w:style>
  <w:style w:type="paragraph" w:customStyle="1" w:styleId="WW-BodyText22">
    <w:name w:val="WW-Body Text 22"/>
    <w:basedOn w:val="Normal"/>
    <w:pPr>
      <w:widowControl w:val="0"/>
      <w:overflowPunct w:val="0"/>
      <w:autoSpaceDE w:val="0"/>
      <w:spacing w:before="0" w:after="0"/>
      <w:textAlignment w:val="baseline"/>
    </w:pPr>
    <w:rPr>
      <w:rFonts w:ascii="Times New Roman" w:hAnsi="Times New Roman" w:cs="Times New Roman"/>
    </w:rPr>
  </w:style>
  <w:style w:type="paragraph" w:customStyle="1" w:styleId="WW-BodyText31">
    <w:name w:val="WW-Body Text 31"/>
    <w:basedOn w:val="Normal"/>
    <w:pPr>
      <w:widowControl w:val="0"/>
      <w:overflowPunct w:val="0"/>
      <w:autoSpaceDE w:val="0"/>
      <w:spacing w:before="0" w:after="0"/>
      <w:jc w:val="left"/>
      <w:textAlignment w:val="baseline"/>
    </w:pPr>
    <w:rPr>
      <w:rFonts w:ascii="Times New Roman" w:hAnsi="Times New Roman" w:cs="Times New Roman"/>
      <w:color w:val="0000FF"/>
      <w:sz w:val="32"/>
    </w:rPr>
  </w:style>
  <w:style w:type="paragraph" w:customStyle="1" w:styleId="WW-Loend2">
    <w:name w:val="WW-Loend 2"/>
    <w:basedOn w:val="Normal"/>
    <w:pPr>
      <w:widowControl w:val="0"/>
      <w:overflowPunct w:val="0"/>
      <w:autoSpaceDE w:val="0"/>
      <w:spacing w:before="0" w:after="0"/>
      <w:ind w:left="566" w:hanging="283"/>
      <w:jc w:val="left"/>
      <w:textAlignment w:val="baseline"/>
    </w:pPr>
    <w:rPr>
      <w:rFonts w:ascii="MS Sans Serif" w:hAnsi="MS Sans Serif" w:cs="MS Sans Serif"/>
    </w:rPr>
  </w:style>
  <w:style w:type="paragraph" w:customStyle="1" w:styleId="WW-ListContinue2">
    <w:name w:val="WW-List Continue 2"/>
    <w:basedOn w:val="Normal"/>
    <w:pPr>
      <w:widowControl w:val="0"/>
      <w:overflowPunct w:val="0"/>
      <w:autoSpaceDE w:val="0"/>
      <w:spacing w:before="0"/>
      <w:ind w:left="566" w:firstLine="1"/>
      <w:jc w:val="left"/>
      <w:textAlignment w:val="baseline"/>
    </w:pPr>
    <w:rPr>
      <w:rFonts w:ascii="MS Sans Serif" w:hAnsi="MS Sans Serif" w:cs="MS Sans Serif"/>
    </w:rPr>
  </w:style>
  <w:style w:type="paragraph" w:customStyle="1" w:styleId="WW-BodyText21">
    <w:name w:val="WW-Body Text 21"/>
    <w:basedOn w:val="Normal"/>
    <w:pPr>
      <w:spacing w:before="0" w:after="0"/>
    </w:pPr>
    <w:rPr>
      <w:rFonts w:ascii="Verdana" w:hAnsi="Verdana" w:cs="Verdana"/>
      <w:iCs/>
      <w:sz w:val="21"/>
    </w:rPr>
  </w:style>
  <w:style w:type="paragraph" w:customStyle="1" w:styleId="xl22">
    <w:name w:val="xl22"/>
    <w:basedOn w:val="Normal"/>
    <w:pPr>
      <w:spacing w:before="100" w:after="100"/>
      <w:jc w:val="center"/>
    </w:pPr>
    <w:rPr>
      <w:rFonts w:eastAsia="Arial Unicode MS"/>
      <w:sz w:val="22"/>
      <w:szCs w:val="22"/>
      <w:lang w:val="en-GB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Dokument">
    <w:name w:val="Dokument"/>
    <w:basedOn w:val="Normal"/>
    <w:pPr>
      <w:spacing w:before="120"/>
      <w:ind w:left="794"/>
    </w:pPr>
    <w:rPr>
      <w:szCs w:val="24"/>
      <w:lang w:val="en-GB"/>
    </w:rPr>
  </w:style>
  <w:style w:type="paragraph" w:customStyle="1" w:styleId="main">
    <w:name w:val="main"/>
    <w:basedOn w:val="Normal"/>
    <w:pPr>
      <w:spacing w:before="100" w:after="100"/>
      <w:jc w:val="left"/>
    </w:pPr>
    <w:rPr>
      <w:rFonts w:ascii="Times New Roman" w:hAnsi="Times New Roman" w:cs="Times New Roman"/>
      <w:szCs w:val="24"/>
    </w:rPr>
  </w:style>
  <w:style w:type="paragraph" w:styleId="Revision">
    <w:name w:val="Revision"/>
    <w:pPr>
      <w:suppressAutoHyphens/>
      <w:spacing w:before="80"/>
      <w:ind w:left="567"/>
      <w:jc w:val="both"/>
    </w:pPr>
    <w:rPr>
      <w:rFonts w:ascii="Arial" w:hAnsi="Arial" w:cs="Arial"/>
      <w:sz w:val="24"/>
      <w:lang w:eastAsia="zh-CN"/>
    </w:rPr>
  </w:style>
  <w:style w:type="paragraph" w:styleId="TOAHeading">
    <w:name w:val="toa heading"/>
    <w:basedOn w:val="Normal"/>
    <w:next w:val="Normal"/>
    <w:semiHidden/>
    <w:pPr>
      <w:spacing w:before="120" w:after="0" w:line="220" w:lineRule="atLeast"/>
      <w:ind w:left="0"/>
      <w:jc w:val="left"/>
    </w:pPr>
    <w:rPr>
      <w:b/>
      <w:bCs/>
      <w:szCs w:val="24"/>
      <w:lang w:val="en-GB"/>
    </w:rPr>
  </w:style>
  <w:style w:type="paragraph" w:styleId="ListParagraph">
    <w:name w:val="List Paragraph"/>
    <w:basedOn w:val="Normal"/>
    <w:qFormat/>
    <w:pPr>
      <w:spacing w:before="0" w:after="200" w:line="276" w:lineRule="auto"/>
      <w:ind w:left="720"/>
      <w:jc w:val="left"/>
    </w:pPr>
    <w:rPr>
      <w:rFonts w:ascii="Calibri" w:eastAsia="Calibri" w:hAnsi="Calibri" w:cs="Times New Roman"/>
      <w:sz w:val="22"/>
      <w:szCs w:val="22"/>
      <w:lang w:val="en-US"/>
    </w:rPr>
  </w:style>
  <w:style w:type="paragraph" w:customStyle="1" w:styleId="Normal1">
    <w:name w:val="Normal1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Raturvabullet">
    <w:name w:val="Raturva_bullet"/>
    <w:basedOn w:val="Normal"/>
    <w:pPr>
      <w:tabs>
        <w:tab w:val="left" w:pos="283"/>
      </w:tabs>
      <w:overflowPunct w:val="0"/>
      <w:autoSpaceDE w:val="0"/>
      <w:spacing w:before="120" w:after="0"/>
      <w:ind w:left="0"/>
      <w:jc w:val="left"/>
      <w:textAlignment w:val="baseline"/>
    </w:pPr>
    <w:rPr>
      <w:b/>
      <w:lang w:val="fi-FI"/>
    </w:rPr>
  </w:style>
  <w:style w:type="paragraph" w:customStyle="1" w:styleId="Normal12pt">
    <w:name w:val="Normal + 12 pt"/>
    <w:basedOn w:val="Normal"/>
    <w:pPr>
      <w:spacing w:before="0" w:after="0"/>
      <w:ind w:left="0"/>
      <w:jc w:val="left"/>
    </w:pPr>
    <w:rPr>
      <w:rFonts w:ascii="Times New Roman" w:hAnsi="Times New Roman" w:cs="Times New Roman"/>
    </w:rPr>
  </w:style>
  <w:style w:type="paragraph" w:customStyle="1" w:styleId="Sisukord10">
    <w:name w:val="Sisukord 10"/>
    <w:basedOn w:val="Register"/>
    <w:pPr>
      <w:tabs>
        <w:tab w:val="right" w:leader="dot" w:pos="7091"/>
      </w:tabs>
      <w:ind w:left="2547"/>
    </w:pPr>
  </w:style>
  <w:style w:type="paragraph" w:customStyle="1" w:styleId="Tabelisisu">
    <w:name w:val="Tabeli sisu"/>
    <w:basedOn w:val="Normal"/>
    <w:pPr>
      <w:suppressLineNumbers/>
    </w:pPr>
  </w:style>
  <w:style w:type="paragraph" w:customStyle="1" w:styleId="Tabelipis">
    <w:name w:val="Tabeli päis"/>
    <w:basedOn w:val="Tabelisisu"/>
    <w:pPr>
      <w:jc w:val="center"/>
    </w:pPr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Keha">
    <w:name w:val="Keha"/>
    <w:basedOn w:val="Normaltext"/>
    <w:pPr>
      <w:widowControl w:val="0"/>
      <w:ind w:left="709"/>
    </w:pPr>
    <w:rPr>
      <w:color w:val="000000"/>
      <w:szCs w:val="24"/>
    </w:rPr>
  </w:style>
  <w:style w:type="paragraph" w:customStyle="1" w:styleId="Keha-number">
    <w:name w:val="Keha -number"/>
    <w:basedOn w:val="BodyTextIndent"/>
    <w:pPr>
      <w:numPr>
        <w:numId w:val="27"/>
      </w:numPr>
    </w:pPr>
    <w:rPr>
      <w:color w:val="auto"/>
    </w:rPr>
  </w:style>
  <w:style w:type="paragraph" w:customStyle="1" w:styleId="Body-list">
    <w:name w:val="Body - list"/>
    <w:basedOn w:val="Normal"/>
    <w:pPr>
      <w:numPr>
        <w:numId w:val="29"/>
      </w:numPr>
      <w:spacing w:before="60" w:after="60"/>
      <w:ind w:left="1134" w:hanging="425"/>
    </w:pPr>
  </w:style>
  <w:style w:type="character" w:customStyle="1" w:styleId="NormaltextChar">
    <w:name w:val="Normal text Char"/>
    <w:rPr>
      <w:rFonts w:ascii="Trebuchet MS" w:hAnsi="Trebuchet MS" w:cs="Arial"/>
      <w:szCs w:val="16"/>
      <w:lang w:val="en-GB" w:eastAsia="zh-CN" w:bidi="ar-SA"/>
    </w:rPr>
  </w:style>
  <w:style w:type="character" w:customStyle="1" w:styleId="KehaChar">
    <w:name w:val="Keha Char"/>
    <w:rPr>
      <w:rFonts w:ascii="Trebuchet MS" w:hAnsi="Trebuchet MS" w:cs="Arial"/>
      <w:color w:val="000000"/>
      <w:szCs w:val="24"/>
      <w:lang w:val="en-GB" w:eastAsia="zh-CN" w:bidi="ar-SA"/>
    </w:rPr>
  </w:style>
  <w:style w:type="paragraph" w:customStyle="1" w:styleId="StyleKehaBold">
    <w:name w:val="Style Keha + Bold"/>
    <w:basedOn w:val="Keha"/>
    <w:pPr>
      <w:spacing w:before="60" w:after="60"/>
    </w:pPr>
    <w:rPr>
      <w:b/>
      <w:bCs/>
    </w:rPr>
  </w:style>
  <w:style w:type="character" w:customStyle="1" w:styleId="HeaderChar">
    <w:name w:val="Header Char"/>
    <w:rPr>
      <w:rFonts w:ascii="Trebuchet MS" w:hAnsi="Trebuchet MS" w:cs="Arial"/>
      <w:sz w:val="16"/>
      <w:szCs w:val="16"/>
      <w:lang w:val="en-US" w:eastAsia="zh-CN"/>
    </w:rPr>
  </w:style>
  <w:style w:type="paragraph" w:styleId="PlainText">
    <w:name w:val="Plain Text"/>
    <w:basedOn w:val="Normal"/>
    <w:semiHidden/>
    <w:pPr>
      <w:suppressAutoHyphens w:val="0"/>
      <w:spacing w:before="0" w:after="0"/>
      <w:ind w:left="0"/>
      <w:jc w:val="left"/>
    </w:pPr>
    <w:rPr>
      <w:rFonts w:ascii="Courier New" w:hAnsi="Courier New" w:cs="Times New Roman"/>
      <w:szCs w:val="20"/>
      <w:lang w:val="en-AU" w:eastAsia="en-US"/>
    </w:rPr>
  </w:style>
  <w:style w:type="character" w:customStyle="1" w:styleId="PlainTextChar">
    <w:name w:val="Plain Text Char"/>
    <w:rPr>
      <w:rFonts w:ascii="Courier New" w:hAnsi="Courier New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6268C"/>
    <w:rPr>
      <w:rFonts w:ascii="Trebuchet MS" w:hAnsi="Trebuchet MS" w:cs="Arial"/>
      <w:szCs w:val="16"/>
      <w:lang w:val="en-US" w:eastAsia="zh-CN"/>
    </w:rPr>
  </w:style>
  <w:style w:type="paragraph" w:styleId="NoSpacing">
    <w:name w:val="No Spacing"/>
    <w:uiPriority w:val="1"/>
    <w:qFormat/>
    <w:rsid w:val="006935A9"/>
    <w:pPr>
      <w:ind w:left="425" w:right="-454" w:firstLine="153"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7930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095CFA"/>
    <w:pPr>
      <w:suppressAutoHyphens w:val="0"/>
      <w:spacing w:before="0" w:after="0"/>
      <w:ind w:left="0"/>
      <w:jc w:val="center"/>
    </w:pPr>
    <w:rPr>
      <w:rFonts w:ascii="Times New Roman" w:hAnsi="Times New Roman" w:cs="Times New Roman"/>
      <w:b/>
      <w:bCs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095CFA"/>
    <w:rPr>
      <w:b/>
      <w:bCs/>
      <w:sz w:val="24"/>
      <w:szCs w:val="24"/>
      <w:lang w:eastAsia="en-US"/>
    </w:rPr>
  </w:style>
  <w:style w:type="paragraph" w:customStyle="1" w:styleId="JalusPisTMP">
    <w:name w:val="Jalus/Päis_TMP"/>
    <w:basedOn w:val="Normal"/>
    <w:next w:val="Normal"/>
    <w:qFormat/>
    <w:rsid w:val="00176059"/>
    <w:pPr>
      <w:keepNext/>
      <w:keepLines/>
      <w:suppressAutoHyphens w:val="0"/>
      <w:spacing w:before="0" w:after="0"/>
      <w:ind w:left="0"/>
      <w:jc w:val="left"/>
    </w:pPr>
    <w:rPr>
      <w:rFonts w:eastAsia="Calibri" w:cs="Times New Roman"/>
      <w:sz w:val="16"/>
      <w:szCs w:val="22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07A81-9709-4C3A-AD4C-F6111090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2</Pages>
  <Words>290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Soil and Water Ltd.</dc:creator>
  <cp:keywords/>
  <cp:lastModifiedBy>Robert</cp:lastModifiedBy>
  <cp:revision>493</cp:revision>
  <cp:lastPrinted>2022-08-05T11:35:00Z</cp:lastPrinted>
  <dcterms:created xsi:type="dcterms:W3CDTF">2015-06-30T05:46:00Z</dcterms:created>
  <dcterms:modified xsi:type="dcterms:W3CDTF">2025-07-17T08:22:00Z</dcterms:modified>
</cp:coreProperties>
</file>